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1960E9">
      <w:pPr>
        <w:widowControl w:val="0"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6E385AF2" w:rsidR="00954CDA" w:rsidRPr="00125CA2" w:rsidRDefault="00592726" w:rsidP="001960E9">
      <w:pPr>
        <w:widowControl w:val="0"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0A1150">
        <w:rPr>
          <w:rFonts w:ascii="Times New Roman" w:hAnsi="Times New Roman"/>
          <w:color w:val="000000"/>
          <w:sz w:val="24"/>
          <w:szCs w:val="24"/>
          <w:lang w:bidi="ru-RU"/>
        </w:rPr>
        <w:t>Социология и политология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1960E9">
      <w:pPr>
        <w:widowControl w:val="0"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1960E9">
      <w:pPr>
        <w:widowControl w:val="0"/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1960E9">
      <w:pPr>
        <w:widowControl w:val="0"/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1960E9">
      <w:pPr>
        <w:widowControl w:val="0"/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  <w:bookmarkStart w:id="0" w:name="_GoBack"/>
      <w:bookmarkEnd w:id="0"/>
    </w:p>
    <w:p w14:paraId="3222981C" w14:textId="77777777" w:rsidR="00954CDA" w:rsidRDefault="00954CDA" w:rsidP="001960E9">
      <w:pPr>
        <w:widowControl w:val="0"/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1960E9">
      <w:pPr>
        <w:widowControl w:val="0"/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1960E9">
      <w:pPr>
        <w:widowControl w:val="0"/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1960E9">
      <w:pPr>
        <w:widowControl w:val="0"/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1960E9">
      <w:pPr>
        <w:widowControl w:val="0"/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655AF513" w:rsidR="005B3236" w:rsidRDefault="005B3236" w:rsidP="001960E9">
      <w:pPr>
        <w:widowControl w:val="0"/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D78D036" w14:textId="5D99E610" w:rsidR="00EC3566" w:rsidRDefault="00EC3566" w:rsidP="001960E9">
      <w:pPr>
        <w:widowControl w:val="0"/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1BD78A" w14:textId="77777777" w:rsidR="00EC3566" w:rsidRPr="005B3236" w:rsidRDefault="00EC3566" w:rsidP="001960E9">
      <w:pPr>
        <w:widowControl w:val="0"/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1960E9">
      <w:pPr>
        <w:widowControl w:val="0"/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34247174" w:rsidR="005B3236" w:rsidRPr="005B3236" w:rsidRDefault="005B3236" w:rsidP="001960E9">
      <w:pPr>
        <w:widowControl w:val="0"/>
        <w:tabs>
          <w:tab w:val="left" w:pos="5812"/>
        </w:tabs>
        <w:spacing w:after="0" w:line="320" w:lineRule="exact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1960E9">
      <w:pPr>
        <w:widowControl w:val="0"/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1960E9">
      <w:pPr>
        <w:widowControl w:val="0"/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1960E9">
      <w:pPr>
        <w:widowControl w:val="0"/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5BC38279" w:rsidR="005B3236" w:rsidRPr="00704DCA" w:rsidRDefault="00704DCA" w:rsidP="001960E9">
      <w:pPr>
        <w:widowControl w:val="0"/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0A1150">
        <w:rPr>
          <w:rFonts w:ascii="Times New Roman" w:hAnsi="Times New Roman"/>
          <w:b/>
          <w:sz w:val="28"/>
          <w:szCs w:val="28"/>
        </w:rPr>
        <w:t>СОЦИОЛОГИЯ И ПОЛИТОЛОГИЯ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1960E9">
      <w:pPr>
        <w:widowControl w:val="0"/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1960E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1960E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1960E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1960E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1960E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1960E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1960E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1960E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1960E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1960E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1960E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1960E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1960E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1960E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1960E9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1960E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19DADC" w14:textId="77777777" w:rsidR="005B3236" w:rsidRPr="005B3236" w:rsidRDefault="005B3236" w:rsidP="001960E9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6EEDE03E" w14:textId="77777777" w:rsidR="005B3236" w:rsidRPr="005B3236" w:rsidRDefault="005B3236" w:rsidP="001960E9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77777777" w:rsidR="005B3236" w:rsidRPr="005B3236" w:rsidRDefault="005B3236" w:rsidP="001960E9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13A23A7F" w:rsidR="005B3236" w:rsidRDefault="005B3236" w:rsidP="001960E9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51AAD867" w14:textId="77777777" w:rsidR="00EC3566" w:rsidRPr="005B3236" w:rsidRDefault="00EC3566" w:rsidP="001960E9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1960E9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1960E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1960E9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7827"/>
        <w:gridCol w:w="1099"/>
      </w:tblGrid>
      <w:tr w:rsidR="00EC5534" w:rsidRPr="00EC5534" w14:paraId="2C3A598C" w14:textId="77777777" w:rsidTr="000E0B99">
        <w:tc>
          <w:tcPr>
            <w:tcW w:w="644" w:type="dxa"/>
            <w:shd w:val="clear" w:color="auto" w:fill="auto"/>
            <w:vAlign w:val="center"/>
          </w:tcPr>
          <w:p w14:paraId="58030D13" w14:textId="77777777" w:rsidR="00EC5534" w:rsidRPr="00EC5534" w:rsidRDefault="005B3236" w:rsidP="001960E9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7" w:type="dxa"/>
            <w:shd w:val="clear" w:color="auto" w:fill="auto"/>
            <w:vAlign w:val="center"/>
          </w:tcPr>
          <w:p w14:paraId="08197BDB" w14:textId="77777777" w:rsidR="00EC5534" w:rsidRPr="00EC5534" w:rsidRDefault="00EC5534" w:rsidP="001960E9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4B12DE4" w14:textId="77777777" w:rsidR="00EC5534" w:rsidRPr="00EC5534" w:rsidRDefault="00EC5534" w:rsidP="001960E9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0E0B99">
        <w:trPr>
          <w:trHeight w:val="277"/>
        </w:trPr>
        <w:tc>
          <w:tcPr>
            <w:tcW w:w="644" w:type="dxa"/>
            <w:shd w:val="clear" w:color="auto" w:fill="auto"/>
          </w:tcPr>
          <w:p w14:paraId="558A21E8" w14:textId="77777777" w:rsidR="00EC5534" w:rsidRPr="00EC5534" w:rsidRDefault="00EC5534" w:rsidP="001960E9">
            <w:pPr>
              <w:widowControl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7" w:type="dxa"/>
            <w:shd w:val="clear" w:color="auto" w:fill="auto"/>
          </w:tcPr>
          <w:p w14:paraId="2F439727" w14:textId="77777777" w:rsidR="00EC5534" w:rsidRPr="00EC5534" w:rsidRDefault="00EC5534" w:rsidP="001960E9">
            <w:pPr>
              <w:widowControl w:val="0"/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4F0A6CCA" w14:textId="77777777" w:rsidR="00EC5534" w:rsidRPr="00954CDA" w:rsidRDefault="00D95CB3" w:rsidP="001960E9">
            <w:pPr>
              <w:widowControl w:val="0"/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757A5F" w:rsidRPr="00EC5534" w14:paraId="5FF03D70" w14:textId="77777777" w:rsidTr="000E0B99">
        <w:trPr>
          <w:trHeight w:val="277"/>
        </w:trPr>
        <w:tc>
          <w:tcPr>
            <w:tcW w:w="644" w:type="dxa"/>
            <w:shd w:val="clear" w:color="auto" w:fill="auto"/>
          </w:tcPr>
          <w:p w14:paraId="3EEBB77F" w14:textId="7673DF7B" w:rsidR="00757A5F" w:rsidRPr="00EC5534" w:rsidRDefault="00757A5F" w:rsidP="001960E9">
            <w:pPr>
              <w:widowControl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7" w:type="dxa"/>
            <w:shd w:val="clear" w:color="auto" w:fill="auto"/>
          </w:tcPr>
          <w:p w14:paraId="73EB55EE" w14:textId="409CCEC7" w:rsidR="00757A5F" w:rsidRDefault="00757A5F" w:rsidP="001960E9">
            <w:pPr>
              <w:widowControl w:val="0"/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средств оценивания результатов обучения</w:t>
            </w:r>
          </w:p>
        </w:tc>
        <w:tc>
          <w:tcPr>
            <w:tcW w:w="1099" w:type="dxa"/>
            <w:shd w:val="clear" w:color="auto" w:fill="auto"/>
          </w:tcPr>
          <w:p w14:paraId="264C80A7" w14:textId="7A294A0C" w:rsidR="00757A5F" w:rsidRPr="00954CDA" w:rsidRDefault="00757A5F" w:rsidP="001960E9">
            <w:pPr>
              <w:widowControl w:val="0"/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0E0B99">
        <w:tc>
          <w:tcPr>
            <w:tcW w:w="644" w:type="dxa"/>
            <w:shd w:val="clear" w:color="auto" w:fill="auto"/>
          </w:tcPr>
          <w:p w14:paraId="139BAB07" w14:textId="613C9667" w:rsidR="00EC5534" w:rsidRPr="00EC5534" w:rsidRDefault="00757A5F" w:rsidP="001960E9">
            <w:pPr>
              <w:widowControl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="00EC5534"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7" w:type="dxa"/>
            <w:shd w:val="clear" w:color="auto" w:fill="auto"/>
          </w:tcPr>
          <w:p w14:paraId="55FCE7A2" w14:textId="77777777" w:rsidR="00EC5534" w:rsidRPr="00EC5534" w:rsidRDefault="00EC5534" w:rsidP="001960E9">
            <w:pPr>
              <w:widowControl w:val="0"/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624F259D" w14:textId="77777777" w:rsidR="00EC5534" w:rsidRPr="00954CDA" w:rsidRDefault="00501FF4" w:rsidP="001960E9">
            <w:pPr>
              <w:widowControl w:val="0"/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501FF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2AA4317F" w14:textId="77777777" w:rsidTr="000E0B99">
        <w:trPr>
          <w:trHeight w:val="105"/>
        </w:trPr>
        <w:tc>
          <w:tcPr>
            <w:tcW w:w="644" w:type="dxa"/>
            <w:shd w:val="clear" w:color="auto" w:fill="auto"/>
          </w:tcPr>
          <w:p w14:paraId="1AC08605" w14:textId="49D81ED1" w:rsidR="00EC5534" w:rsidRPr="00EC5534" w:rsidRDefault="00757A5F" w:rsidP="001960E9">
            <w:pPr>
              <w:widowControl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="00EC5534"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7" w:type="dxa"/>
            <w:shd w:val="clear" w:color="auto" w:fill="auto"/>
          </w:tcPr>
          <w:p w14:paraId="66E22436" w14:textId="77777777" w:rsidR="00EC5534" w:rsidRPr="00EC5534" w:rsidRDefault="00EC5534" w:rsidP="001960E9">
            <w:pPr>
              <w:widowControl w:val="0"/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0C9426E1" w14:textId="4BCD8743" w:rsidR="00EC5534" w:rsidRPr="00954CDA" w:rsidRDefault="0093577F" w:rsidP="00C37CEA">
            <w:pPr>
              <w:widowControl w:val="0"/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010CA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5</w:t>
            </w:r>
          </w:p>
        </w:tc>
      </w:tr>
      <w:tr w:rsidR="00757A5F" w:rsidRPr="00EC5534" w14:paraId="431B3E69" w14:textId="77777777" w:rsidTr="000E0B99">
        <w:trPr>
          <w:trHeight w:val="387"/>
        </w:trPr>
        <w:tc>
          <w:tcPr>
            <w:tcW w:w="644" w:type="dxa"/>
            <w:shd w:val="clear" w:color="auto" w:fill="auto"/>
          </w:tcPr>
          <w:p w14:paraId="780BB1F8" w14:textId="7BB3153D" w:rsidR="00757A5F" w:rsidRPr="00EC5534" w:rsidRDefault="00757A5F" w:rsidP="001960E9">
            <w:pPr>
              <w:widowControl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7" w:type="dxa"/>
            <w:shd w:val="clear" w:color="auto" w:fill="auto"/>
          </w:tcPr>
          <w:p w14:paraId="73B77951" w14:textId="0F1F655C" w:rsidR="00757A5F" w:rsidRPr="00757A5F" w:rsidRDefault="00757A5F" w:rsidP="001960E9">
            <w:pPr>
              <w:widowControl w:val="0"/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A5F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60B60CF0" w14:textId="3560C740" w:rsidR="00757A5F" w:rsidRPr="00954CDA" w:rsidRDefault="00C37CEA" w:rsidP="001960E9">
            <w:pPr>
              <w:widowControl w:val="0"/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29</w:t>
            </w:r>
          </w:p>
        </w:tc>
      </w:tr>
      <w:tr w:rsidR="00757A5F" w:rsidRPr="00EC5534" w14:paraId="26C51006" w14:textId="77777777" w:rsidTr="000E0B99">
        <w:trPr>
          <w:trHeight w:val="295"/>
        </w:trPr>
        <w:tc>
          <w:tcPr>
            <w:tcW w:w="644" w:type="dxa"/>
            <w:shd w:val="clear" w:color="auto" w:fill="auto"/>
          </w:tcPr>
          <w:p w14:paraId="07361937" w14:textId="31AB3FD2" w:rsidR="00757A5F" w:rsidRPr="00EC5534" w:rsidRDefault="00757A5F" w:rsidP="001960E9">
            <w:pPr>
              <w:widowControl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7" w:type="dxa"/>
            <w:shd w:val="clear" w:color="auto" w:fill="auto"/>
          </w:tcPr>
          <w:p w14:paraId="41720901" w14:textId="49346753" w:rsidR="00757A5F" w:rsidRPr="00757A5F" w:rsidRDefault="00757A5F" w:rsidP="001960E9">
            <w:pPr>
              <w:widowControl w:val="0"/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A5F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4ED043C7" w14:textId="6A1DCFBF" w:rsidR="00757A5F" w:rsidRPr="00954CDA" w:rsidRDefault="00C37CEA" w:rsidP="001960E9">
            <w:pPr>
              <w:widowControl w:val="0"/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31</w:t>
            </w:r>
          </w:p>
        </w:tc>
      </w:tr>
    </w:tbl>
    <w:p w14:paraId="71046AC7" w14:textId="77777777" w:rsidR="005B3236" w:rsidRPr="00EC5534" w:rsidRDefault="005B3236" w:rsidP="001960E9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 w:rsidP="001960E9">
      <w:pPr>
        <w:widowContro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1960E9">
      <w:pPr>
        <w:pStyle w:val="a3"/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1960E9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6243148" w14:textId="77777777" w:rsidR="005B3236" w:rsidRDefault="00E8763A" w:rsidP="001960E9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763A">
        <w:rPr>
          <w:rFonts w:ascii="Times New Roman" w:eastAsia="Calibri" w:hAnsi="Times New Roman" w:cs="Times New Roman"/>
          <w:b/>
          <w:sz w:val="28"/>
          <w:szCs w:val="28"/>
        </w:rPr>
        <w:t>Универсальные компетенции (УК)</w:t>
      </w:r>
      <w:r w:rsidR="005B3236" w:rsidRPr="005B323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75836155" w14:textId="77777777" w:rsidR="007D6797" w:rsidRDefault="007D6797" w:rsidP="001960E9">
      <w:pPr>
        <w:widowControl w:val="0"/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8357"/>
      </w:tblGrid>
      <w:tr w:rsidR="007D6797" w14:paraId="36E80E13" w14:textId="77777777" w:rsidTr="00EC3566">
        <w:tc>
          <w:tcPr>
            <w:tcW w:w="817" w:type="dxa"/>
          </w:tcPr>
          <w:p w14:paraId="4C39F356" w14:textId="5FBB1EDF" w:rsidR="007D6797" w:rsidRPr="007D6797" w:rsidRDefault="00E8763A" w:rsidP="001960E9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="00674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</w:t>
            </w:r>
            <w:r w:rsidR="000A11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357" w:type="dxa"/>
          </w:tcPr>
          <w:p w14:paraId="66391503" w14:textId="515A88C7" w:rsidR="0077404F" w:rsidRPr="00674AAF" w:rsidRDefault="000A1150" w:rsidP="001960E9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0A1150">
              <w:rPr>
                <w:rFonts w:ascii="Times New Roman" w:eastAsia="Calibri" w:hAnsi="Times New Roman" w:cs="Times New Roman"/>
                <w:sz w:val="28"/>
                <w:szCs w:val="28"/>
              </w:rPr>
              <w:t>пособен анализировать и учитывать разнообразие культур в процессе межкультурного взаимодействия</w:t>
            </w:r>
          </w:p>
        </w:tc>
      </w:tr>
    </w:tbl>
    <w:p w14:paraId="5B85B68A" w14:textId="053AF2D9" w:rsidR="0077404F" w:rsidRPr="0077404F" w:rsidRDefault="0077404F" w:rsidP="001960E9">
      <w:pPr>
        <w:widowControl w:val="0"/>
        <w:numPr>
          <w:ilvl w:val="0"/>
          <w:numId w:val="1"/>
        </w:numPr>
        <w:ind w:left="709" w:hanging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7404F"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 КОМПЕТЕНЦИЙ С УКАЗАНИЕМ СРЕДСТ ОЦЕНИВАНИЯ РЕЗУЛЬТАТОВ</w:t>
      </w:r>
      <w:r w:rsidR="00EC3566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p w14:paraId="33B8A347" w14:textId="77777777" w:rsidR="0077404F" w:rsidRPr="0077404F" w:rsidRDefault="0077404F" w:rsidP="001960E9">
      <w:pPr>
        <w:widowControl w:val="0"/>
        <w:spacing w:after="0" w:line="120" w:lineRule="auto"/>
        <w:ind w:left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4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4678"/>
        <w:gridCol w:w="2039"/>
      </w:tblGrid>
      <w:tr w:rsidR="0077404F" w:rsidRPr="0077404F" w14:paraId="49DCB4B3" w14:textId="77777777" w:rsidTr="00AD20FE">
        <w:tc>
          <w:tcPr>
            <w:tcW w:w="2552" w:type="dxa"/>
          </w:tcPr>
          <w:p w14:paraId="4D5C97C9" w14:textId="77777777" w:rsidR="0077404F" w:rsidRPr="0077404F" w:rsidRDefault="0077404F" w:rsidP="001960E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404F">
              <w:rPr>
                <w:rFonts w:ascii="Times New Roman" w:hAnsi="Times New Roman" w:cs="Times New Roman"/>
                <w:b/>
                <w:sz w:val="20"/>
                <w:szCs w:val="20"/>
              </w:rPr>
              <w:t>Коды и наименование формируемых компетенций</w:t>
            </w:r>
          </w:p>
        </w:tc>
        <w:tc>
          <w:tcPr>
            <w:tcW w:w="4678" w:type="dxa"/>
          </w:tcPr>
          <w:p w14:paraId="7437CE50" w14:textId="77777777" w:rsidR="0077404F" w:rsidRPr="0077404F" w:rsidRDefault="0077404F" w:rsidP="001960E9">
            <w:pPr>
              <w:widowControl w:val="0"/>
              <w:jc w:val="center"/>
              <w:rPr>
                <w:sz w:val="24"/>
                <w:szCs w:val="24"/>
              </w:rPr>
            </w:pPr>
            <w:r w:rsidRPr="007740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2039" w:type="dxa"/>
            <w:vAlign w:val="center"/>
          </w:tcPr>
          <w:p w14:paraId="1BF2BA2B" w14:textId="77777777" w:rsidR="0077404F" w:rsidRPr="0077404F" w:rsidRDefault="0077404F" w:rsidP="001960E9">
            <w:pPr>
              <w:widowControl w:val="0"/>
              <w:jc w:val="center"/>
              <w:rPr>
                <w:sz w:val="24"/>
                <w:szCs w:val="24"/>
              </w:rPr>
            </w:pPr>
            <w:r w:rsidRPr="007740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77404F" w:rsidRPr="0077404F" w14:paraId="6C366ACF" w14:textId="77777777" w:rsidTr="00AD20FE">
        <w:tc>
          <w:tcPr>
            <w:tcW w:w="2552" w:type="dxa"/>
            <w:vMerge w:val="restart"/>
          </w:tcPr>
          <w:p w14:paraId="330D0FE5" w14:textId="46B7A4D1" w:rsidR="0077404F" w:rsidRPr="0077404F" w:rsidRDefault="0077404F" w:rsidP="001960E9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40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</w:t>
            </w:r>
            <w:r w:rsidR="001769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  <w:p w14:paraId="17278801" w14:textId="6A92ABAF" w:rsidR="0077404F" w:rsidRPr="0077404F" w:rsidRDefault="00176934" w:rsidP="001960E9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6934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4678" w:type="dxa"/>
          </w:tcPr>
          <w:p w14:paraId="62995099" w14:textId="77777777" w:rsidR="0077404F" w:rsidRPr="00AD20FE" w:rsidRDefault="0077404F" w:rsidP="001960E9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20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7E2214FF" w14:textId="77777777" w:rsidR="0077404F" w:rsidRPr="00AD20FE" w:rsidRDefault="0077404F" w:rsidP="001960E9">
            <w:pPr>
              <w:widowControl w:val="0"/>
              <w:numPr>
                <w:ilvl w:val="0"/>
                <w:numId w:val="101"/>
              </w:numPr>
              <w:tabs>
                <w:tab w:val="left" w:pos="390"/>
              </w:tabs>
              <w:ind w:left="318" w:hanging="31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20FE">
              <w:rPr>
                <w:rFonts w:ascii="Times New Roman" w:hAnsi="Times New Roman" w:cs="Times New Roman"/>
                <w:sz w:val="24"/>
                <w:szCs w:val="24"/>
              </w:rPr>
              <w:t>социокультурные особенности российского общества и основных мировых цивилизаций</w:t>
            </w:r>
          </w:p>
          <w:p w14:paraId="608A34BE" w14:textId="53F5903C" w:rsidR="0077404F" w:rsidRPr="0077404F" w:rsidRDefault="0077404F" w:rsidP="001960E9">
            <w:pPr>
              <w:widowControl w:val="0"/>
              <w:numPr>
                <w:ilvl w:val="0"/>
                <w:numId w:val="101"/>
              </w:numPr>
              <w:tabs>
                <w:tab w:val="left" w:pos="390"/>
              </w:tabs>
              <w:ind w:left="318" w:hanging="3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0FE">
              <w:rPr>
                <w:rFonts w:ascii="Times New Roman" w:eastAsia="Calibri" w:hAnsi="Times New Roman" w:cs="Times New Roman"/>
                <w:sz w:val="24"/>
                <w:szCs w:val="24"/>
              </w:rPr>
              <w:t>гуманистические принципы межкультурного взаимодействия</w:t>
            </w:r>
          </w:p>
        </w:tc>
        <w:tc>
          <w:tcPr>
            <w:tcW w:w="2039" w:type="dxa"/>
            <w:shd w:val="clear" w:color="auto" w:fill="auto"/>
          </w:tcPr>
          <w:p w14:paraId="31164BEB" w14:textId="77777777" w:rsidR="0077404F" w:rsidRPr="0077404F" w:rsidRDefault="0077404F" w:rsidP="00EC3566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0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77404F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3F6B499E" w14:textId="77777777" w:rsidR="0077404F" w:rsidRPr="0077404F" w:rsidRDefault="0077404F" w:rsidP="00EC3566">
            <w:pPr>
              <w:widowControl w:val="0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77404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одного правильного варианта ответа;</w:t>
            </w:r>
          </w:p>
          <w:p w14:paraId="11F404AC" w14:textId="77777777" w:rsidR="0077404F" w:rsidRPr="0077404F" w:rsidRDefault="0077404F" w:rsidP="00EC3566">
            <w:pPr>
              <w:widowControl w:val="0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77404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нескольких вариантов ответов.</w:t>
            </w:r>
          </w:p>
          <w:p w14:paraId="5963FEE5" w14:textId="77777777" w:rsidR="0077404F" w:rsidRPr="0077404F" w:rsidRDefault="0077404F" w:rsidP="00EC3566">
            <w:pPr>
              <w:widowControl w:val="0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77404F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открытого типа</w:t>
            </w:r>
            <w:r w:rsidRPr="0077404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77404F" w:rsidRPr="0077404F" w14:paraId="1363BCB5" w14:textId="77777777" w:rsidTr="00AD20FE">
        <w:tc>
          <w:tcPr>
            <w:tcW w:w="2552" w:type="dxa"/>
            <w:vMerge/>
          </w:tcPr>
          <w:p w14:paraId="7EAC7C4F" w14:textId="77777777" w:rsidR="0077404F" w:rsidRPr="0077404F" w:rsidRDefault="0077404F" w:rsidP="001960E9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14:paraId="3A29DF4E" w14:textId="77777777" w:rsidR="0077404F" w:rsidRPr="0077404F" w:rsidRDefault="0077404F" w:rsidP="001960E9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40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5A9F826B" w14:textId="7B7563B3" w:rsidR="0077404F" w:rsidRPr="0077404F" w:rsidRDefault="0077404F" w:rsidP="001960E9">
            <w:pPr>
              <w:widowControl w:val="0"/>
              <w:numPr>
                <w:ilvl w:val="0"/>
                <w:numId w:val="102"/>
              </w:numPr>
              <w:tabs>
                <w:tab w:val="left" w:pos="317"/>
              </w:tabs>
              <w:autoSpaceDE w:val="0"/>
              <w:ind w:left="318" w:hanging="31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404F">
              <w:rPr>
                <w:rFonts w:ascii="Times New Roman" w:hAnsi="Times New Roman" w:cs="Times New Roman"/>
                <w:sz w:val="24"/>
                <w:szCs w:val="24"/>
              </w:rPr>
              <w:t>учитывать и толерантно воспринимать социокультурные, этнические и конфессиональные особенности субъектов профессионального взаимодействия</w:t>
            </w:r>
          </w:p>
        </w:tc>
        <w:tc>
          <w:tcPr>
            <w:tcW w:w="2039" w:type="dxa"/>
            <w:shd w:val="clear" w:color="auto" w:fill="auto"/>
          </w:tcPr>
          <w:p w14:paraId="345B2C85" w14:textId="77777777" w:rsidR="0077404F" w:rsidRPr="0077404F" w:rsidRDefault="0077404F" w:rsidP="00EC3566">
            <w:pPr>
              <w:widowControl w:val="0"/>
              <w:ind w:left="2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404F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77404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14:paraId="28C7C881" w14:textId="77777777" w:rsidR="0077404F" w:rsidRPr="0077404F" w:rsidRDefault="0077404F" w:rsidP="001960E9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404F" w:rsidRPr="0077404F" w14:paraId="7EC0ECC2" w14:textId="77777777" w:rsidTr="00AD20FE">
        <w:tc>
          <w:tcPr>
            <w:tcW w:w="2552" w:type="dxa"/>
            <w:vMerge/>
          </w:tcPr>
          <w:p w14:paraId="744B15F0" w14:textId="77777777" w:rsidR="0077404F" w:rsidRPr="0077404F" w:rsidRDefault="0077404F" w:rsidP="001960E9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14:paraId="7F957C23" w14:textId="77777777" w:rsidR="0077404F" w:rsidRPr="0077404F" w:rsidRDefault="0077404F" w:rsidP="001960E9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40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24C856E8" w14:textId="0022B43A" w:rsidR="0077404F" w:rsidRPr="0077404F" w:rsidRDefault="0077404F" w:rsidP="001960E9">
            <w:pPr>
              <w:widowControl w:val="0"/>
              <w:numPr>
                <w:ilvl w:val="0"/>
                <w:numId w:val="103"/>
              </w:numPr>
              <w:tabs>
                <w:tab w:val="left" w:pos="315"/>
              </w:tabs>
              <w:ind w:left="318" w:hanging="31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404F">
              <w:rPr>
                <w:rFonts w:ascii="Times New Roman" w:hAnsi="Times New Roman" w:cs="Times New Roman"/>
                <w:sz w:val="24"/>
                <w:szCs w:val="24"/>
              </w:rPr>
              <w:t>способностью осуществлять профессиональную деятельность в условиях межкультурного взаимодействия</w:t>
            </w:r>
          </w:p>
        </w:tc>
        <w:tc>
          <w:tcPr>
            <w:tcW w:w="2039" w:type="dxa"/>
            <w:shd w:val="clear" w:color="auto" w:fill="auto"/>
          </w:tcPr>
          <w:p w14:paraId="34BAD66D" w14:textId="77777777" w:rsidR="0077404F" w:rsidRPr="0077404F" w:rsidRDefault="0077404F" w:rsidP="001960E9">
            <w:pPr>
              <w:widowControl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40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7740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526D3C47" w14:textId="77777777" w:rsidR="0077404F" w:rsidRDefault="0077404F" w:rsidP="001960E9">
      <w:pPr>
        <w:pStyle w:val="a3"/>
        <w:widowControl w:val="0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D3D5D3" w14:textId="5B471E96" w:rsidR="000E0B99" w:rsidRDefault="00ED4B7E" w:rsidP="001960E9">
      <w:pPr>
        <w:pStyle w:val="a3"/>
        <w:widowControl w:val="0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34DACEBA" w14:textId="205F8913" w:rsidR="000E0B99" w:rsidRDefault="000E0B99" w:rsidP="001960E9">
      <w:pPr>
        <w:pStyle w:val="a3"/>
        <w:widowControl w:val="0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D569B1B" w14:textId="35E48DBE" w:rsidR="00B33159" w:rsidRPr="00631B56" w:rsidRDefault="00827F33" w:rsidP="001960E9">
      <w:pPr>
        <w:pStyle w:val="a3"/>
        <w:widowControl w:val="0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B33159" w:rsidRPr="00631B56" w:rsidSect="002B4144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827F33">
        <w:rPr>
          <w:rFonts w:ascii="Times New Roman" w:eastAsia="Calibri" w:hAnsi="Times New Roman" w:cs="Times New Roman"/>
          <w:sz w:val="28"/>
          <w:szCs w:val="28"/>
        </w:rPr>
        <w:t>Структура оценочных материалов для проведения текущего контроля успеваемости по дисциплине представлена в таблице.</w:t>
      </w:r>
    </w:p>
    <w:p w14:paraId="14348CCC" w14:textId="4DEFDA4D" w:rsidR="00631B56" w:rsidRPr="007D61C3" w:rsidRDefault="00631B56" w:rsidP="00EC3566">
      <w:pPr>
        <w:widowControl w:val="0"/>
        <w:jc w:val="center"/>
        <w:rPr>
          <w:rFonts w:ascii="Times New Roman" w:eastAsia="Calibri" w:hAnsi="Times New Roman" w:cs="Times New Roman"/>
          <w:b/>
        </w:rPr>
      </w:pPr>
      <w:r w:rsidRPr="007D61C3">
        <w:rPr>
          <w:rFonts w:ascii="Times New Roman" w:eastAsia="Calibri" w:hAnsi="Times New Roman" w:cs="Times New Roman"/>
          <w:b/>
        </w:rPr>
        <w:lastRenderedPageBreak/>
        <w:t>СТРУКТУРА ОЦЕНОЧНЫХ МАТЕРИАЛОВ ПО ДИСЦИПЛИНЕ «СОЦИОЛОГИЯ И ПОЛИТОЛОГИЯ»</w:t>
      </w:r>
    </w:p>
    <w:tbl>
      <w:tblPr>
        <w:tblStyle w:val="2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3830"/>
        <w:gridCol w:w="708"/>
        <w:gridCol w:w="1276"/>
        <w:gridCol w:w="851"/>
        <w:gridCol w:w="2097"/>
        <w:gridCol w:w="3119"/>
        <w:gridCol w:w="2296"/>
      </w:tblGrid>
      <w:tr w:rsidR="00EC3566" w:rsidRPr="007D61C3" w14:paraId="2B6E58F1" w14:textId="77777777" w:rsidTr="00EC3566">
        <w:trPr>
          <w:trHeight w:val="294"/>
        </w:trPr>
        <w:tc>
          <w:tcPr>
            <w:tcW w:w="560" w:type="dxa"/>
            <w:vMerge w:val="restart"/>
          </w:tcPr>
          <w:p w14:paraId="3F0A1DC4" w14:textId="77777777" w:rsidR="00EC3566" w:rsidRPr="007D61C3" w:rsidRDefault="00EC3566" w:rsidP="001960E9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7D61C3">
              <w:rPr>
                <w:rFonts w:ascii="Times New Roman" w:hAnsi="Times New Roman"/>
                <w:b/>
              </w:rPr>
              <w:t>№</w:t>
            </w:r>
          </w:p>
          <w:p w14:paraId="0224AFC4" w14:textId="77777777" w:rsidR="00EC3566" w:rsidRPr="007D61C3" w:rsidRDefault="00EC3566" w:rsidP="001960E9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7D61C3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830" w:type="dxa"/>
            <w:vMerge w:val="restart"/>
          </w:tcPr>
          <w:p w14:paraId="54779139" w14:textId="77777777" w:rsidR="00EC3566" w:rsidRPr="007D61C3" w:rsidRDefault="00EC3566" w:rsidP="001960E9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7D61C3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0A0B1932" w14:textId="77777777" w:rsidR="00EC3566" w:rsidRPr="007D61C3" w:rsidRDefault="00EC3566" w:rsidP="001960E9">
            <w:pPr>
              <w:widowControl w:val="0"/>
              <w:jc w:val="right"/>
              <w:rPr>
                <w:rFonts w:ascii="Times New Roman" w:hAnsi="Times New Roman"/>
                <w:b/>
              </w:rPr>
            </w:pPr>
            <w:r w:rsidRPr="007D61C3">
              <w:rPr>
                <w:rFonts w:ascii="Times New Roman" w:hAnsi="Times New Roman"/>
                <w:b/>
              </w:rPr>
              <w:t>Компетенции</w:t>
            </w:r>
          </w:p>
        </w:tc>
        <w:tc>
          <w:tcPr>
            <w:tcW w:w="9639" w:type="dxa"/>
            <w:gridSpan w:val="5"/>
          </w:tcPr>
          <w:p w14:paraId="66D24357" w14:textId="523C135A" w:rsidR="00EC3566" w:rsidRPr="00EC3566" w:rsidRDefault="00EC3566" w:rsidP="001960E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3566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631B56" w:rsidRPr="007D61C3" w14:paraId="2D619E48" w14:textId="77777777" w:rsidTr="00EC3566">
        <w:tc>
          <w:tcPr>
            <w:tcW w:w="560" w:type="dxa"/>
            <w:vMerge/>
          </w:tcPr>
          <w:p w14:paraId="4A914622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0" w:type="dxa"/>
            <w:vMerge/>
          </w:tcPr>
          <w:p w14:paraId="423C62AA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14:paraId="21A1E535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24" w:type="dxa"/>
            <w:gridSpan w:val="3"/>
          </w:tcPr>
          <w:p w14:paraId="5AE2E6BD" w14:textId="77777777" w:rsidR="00631B56" w:rsidRPr="00EC3566" w:rsidRDefault="00631B56" w:rsidP="001960E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3566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119" w:type="dxa"/>
          </w:tcPr>
          <w:p w14:paraId="4DBABB3F" w14:textId="77777777" w:rsidR="00631B56" w:rsidRPr="00EC3566" w:rsidRDefault="00631B56" w:rsidP="001960E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3566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296" w:type="dxa"/>
          </w:tcPr>
          <w:p w14:paraId="0FAE50E2" w14:textId="77777777" w:rsidR="00631B56" w:rsidRPr="00EC3566" w:rsidRDefault="00631B56" w:rsidP="001960E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3566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</w:p>
        </w:tc>
      </w:tr>
      <w:tr w:rsidR="00631B56" w:rsidRPr="00EC3566" w14:paraId="28A2C6AC" w14:textId="77777777" w:rsidTr="00EC3566">
        <w:trPr>
          <w:trHeight w:val="269"/>
        </w:trPr>
        <w:tc>
          <w:tcPr>
            <w:tcW w:w="560" w:type="dxa"/>
            <w:vMerge/>
          </w:tcPr>
          <w:p w14:paraId="15020221" w14:textId="77777777" w:rsidR="00631B56" w:rsidRPr="00EC3566" w:rsidRDefault="00631B56" w:rsidP="001960E9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0" w:type="dxa"/>
            <w:vMerge/>
          </w:tcPr>
          <w:p w14:paraId="09187AE4" w14:textId="77777777" w:rsidR="00631B56" w:rsidRPr="00EC3566" w:rsidRDefault="00631B56" w:rsidP="001960E9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14:paraId="0B2F3A93" w14:textId="77777777" w:rsidR="00631B56" w:rsidRPr="00EC3566" w:rsidRDefault="00631B56" w:rsidP="001960E9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24" w:type="dxa"/>
            <w:gridSpan w:val="3"/>
          </w:tcPr>
          <w:p w14:paraId="2DE6C04B" w14:textId="77777777" w:rsidR="00631B56" w:rsidRPr="00EC3566" w:rsidRDefault="00631B56" w:rsidP="00EC3566">
            <w:pPr>
              <w:widowControl w:val="0"/>
              <w:numPr>
                <w:ilvl w:val="0"/>
                <w:numId w:val="4"/>
              </w:numPr>
              <w:tabs>
                <w:tab w:val="left" w:pos="288"/>
              </w:tabs>
              <w:ind w:left="288" w:hanging="288"/>
              <w:contextualSpacing/>
              <w:rPr>
                <w:rFonts w:ascii="Times New Roman" w:hAnsi="Times New Roman"/>
                <w:bCs/>
              </w:rPr>
            </w:pPr>
            <w:r w:rsidRPr="00EC3566">
              <w:rPr>
                <w:rFonts w:ascii="Times New Roman" w:hAnsi="Times New Roman"/>
                <w:bCs/>
              </w:rPr>
              <w:t>социокультурные особенности российской цивилизации, различные подходы и концепции к определению её сущности и основных качеств;</w:t>
            </w:r>
          </w:p>
          <w:p w14:paraId="086BBB24" w14:textId="77777777" w:rsidR="00631B56" w:rsidRPr="00EC3566" w:rsidRDefault="00631B56" w:rsidP="00EC3566">
            <w:pPr>
              <w:widowControl w:val="0"/>
              <w:numPr>
                <w:ilvl w:val="0"/>
                <w:numId w:val="4"/>
              </w:numPr>
              <w:tabs>
                <w:tab w:val="left" w:pos="288"/>
              </w:tabs>
              <w:ind w:left="288" w:hanging="288"/>
              <w:contextualSpacing/>
              <w:rPr>
                <w:rFonts w:ascii="Times New Roman" w:hAnsi="Times New Roman"/>
                <w:b/>
              </w:rPr>
            </w:pPr>
            <w:r w:rsidRPr="00EC3566">
              <w:rPr>
                <w:rFonts w:ascii="Times New Roman" w:hAnsi="Times New Roman"/>
                <w:bCs/>
              </w:rPr>
              <w:t>социокультурные черты основных цивилизаций современного мира характеристику преступлений против личности;</w:t>
            </w:r>
          </w:p>
          <w:p w14:paraId="27F708E8" w14:textId="77777777" w:rsidR="00631B56" w:rsidRPr="00EC3566" w:rsidRDefault="00631B56" w:rsidP="00EC3566">
            <w:pPr>
              <w:widowControl w:val="0"/>
              <w:numPr>
                <w:ilvl w:val="0"/>
                <w:numId w:val="4"/>
              </w:numPr>
              <w:tabs>
                <w:tab w:val="left" w:pos="288"/>
              </w:tabs>
              <w:ind w:left="288" w:hanging="288"/>
              <w:contextualSpacing/>
              <w:rPr>
                <w:rFonts w:ascii="Times New Roman" w:hAnsi="Times New Roman"/>
              </w:rPr>
            </w:pPr>
            <w:r w:rsidRPr="00EC3566">
              <w:rPr>
                <w:rFonts w:ascii="Times New Roman" w:hAnsi="Times New Roman"/>
              </w:rPr>
              <w:t xml:space="preserve">особенности и содержание межкультурного взаимодействия; </w:t>
            </w:r>
          </w:p>
          <w:p w14:paraId="4B1D61EE" w14:textId="77777777" w:rsidR="00631B56" w:rsidRPr="00EC3566" w:rsidRDefault="00631B56" w:rsidP="00EC3566">
            <w:pPr>
              <w:widowControl w:val="0"/>
              <w:numPr>
                <w:ilvl w:val="0"/>
                <w:numId w:val="4"/>
              </w:numPr>
              <w:tabs>
                <w:tab w:val="left" w:pos="288"/>
              </w:tabs>
              <w:ind w:left="288" w:hanging="288"/>
              <w:contextualSpacing/>
              <w:rPr>
                <w:rFonts w:ascii="Times New Roman" w:hAnsi="Times New Roman"/>
              </w:rPr>
            </w:pPr>
            <w:r w:rsidRPr="00EC3566">
              <w:rPr>
                <w:rFonts w:ascii="Times New Roman" w:hAnsi="Times New Roman"/>
              </w:rPr>
              <w:t>основы межкультурного взаимодействия в евразийском социальном пространстве, современные базовые социальные движения, проблемы межкультурного взаимодействия и пути их цивилизованного решения;</w:t>
            </w:r>
          </w:p>
          <w:p w14:paraId="4142C366" w14:textId="77777777" w:rsidR="00631B56" w:rsidRPr="00EC3566" w:rsidRDefault="00631B56" w:rsidP="00EC3566">
            <w:pPr>
              <w:widowControl w:val="0"/>
              <w:numPr>
                <w:ilvl w:val="0"/>
                <w:numId w:val="4"/>
              </w:numPr>
              <w:tabs>
                <w:tab w:val="left" w:pos="288"/>
              </w:tabs>
              <w:ind w:left="288" w:hanging="288"/>
              <w:contextualSpacing/>
              <w:rPr>
                <w:rFonts w:ascii="Times New Roman" w:hAnsi="Times New Roman"/>
                <w:b/>
              </w:rPr>
            </w:pPr>
            <w:r w:rsidRPr="00EC3566">
              <w:rPr>
                <w:rFonts w:ascii="Times New Roman" w:hAnsi="Times New Roman"/>
              </w:rPr>
              <w:t>основные признаки и принципы функционирования социальных институтов в условиях уважения представителей различных этносов, культур, конфессий.</w:t>
            </w:r>
          </w:p>
        </w:tc>
        <w:tc>
          <w:tcPr>
            <w:tcW w:w="3119" w:type="dxa"/>
          </w:tcPr>
          <w:p w14:paraId="394EF506" w14:textId="77777777" w:rsidR="00631B56" w:rsidRPr="00EC3566" w:rsidRDefault="00631B56" w:rsidP="00EC3566">
            <w:pPr>
              <w:widowControl w:val="0"/>
              <w:numPr>
                <w:ilvl w:val="0"/>
                <w:numId w:val="5"/>
              </w:numPr>
              <w:tabs>
                <w:tab w:val="left" w:pos="316"/>
              </w:tabs>
              <w:ind w:left="293" w:hanging="293"/>
              <w:contextualSpacing/>
              <w:rPr>
                <w:rFonts w:ascii="Times New Roman" w:hAnsi="Times New Roman"/>
                <w:bCs/>
              </w:rPr>
            </w:pPr>
            <w:r w:rsidRPr="00EC3566">
              <w:rPr>
                <w:rFonts w:ascii="Times New Roman" w:hAnsi="Times New Roman"/>
                <w:bCs/>
              </w:rPr>
              <w:t>проявлять уважение и выстраивать диалог с представителями различных социокультурных движений, этносов и конфессий;</w:t>
            </w:r>
          </w:p>
          <w:p w14:paraId="251AC045" w14:textId="77777777" w:rsidR="00631B56" w:rsidRPr="00EC3566" w:rsidRDefault="00631B56" w:rsidP="00EC3566">
            <w:pPr>
              <w:widowControl w:val="0"/>
              <w:numPr>
                <w:ilvl w:val="0"/>
                <w:numId w:val="5"/>
              </w:numPr>
              <w:tabs>
                <w:tab w:val="left" w:pos="316"/>
              </w:tabs>
              <w:ind w:left="293" w:hanging="293"/>
              <w:contextualSpacing/>
              <w:rPr>
                <w:rFonts w:ascii="Times New Roman" w:hAnsi="Times New Roman"/>
                <w:b/>
              </w:rPr>
            </w:pPr>
            <w:r w:rsidRPr="00EC3566">
              <w:rPr>
                <w:rFonts w:ascii="Times New Roman" w:hAnsi="Times New Roman"/>
                <w:bCs/>
              </w:rPr>
              <w:t>выстраивать свою позицию с учетом требований российского законодательства и принципа уважения достоинства представителей различных этносов и конфессий.</w:t>
            </w:r>
          </w:p>
        </w:tc>
        <w:tc>
          <w:tcPr>
            <w:tcW w:w="2296" w:type="dxa"/>
          </w:tcPr>
          <w:p w14:paraId="0E4EEFC9" w14:textId="77777777" w:rsidR="00631B56" w:rsidRPr="00EC3566" w:rsidRDefault="00631B56" w:rsidP="00EC3566">
            <w:pPr>
              <w:widowControl w:val="0"/>
              <w:numPr>
                <w:ilvl w:val="0"/>
                <w:numId w:val="6"/>
              </w:numPr>
              <w:tabs>
                <w:tab w:val="left" w:pos="301"/>
              </w:tabs>
              <w:ind w:left="182" w:hanging="182"/>
              <w:contextualSpacing/>
              <w:rPr>
                <w:rFonts w:ascii="Times New Roman" w:hAnsi="Times New Roman"/>
                <w:bCs/>
              </w:rPr>
            </w:pPr>
            <w:r w:rsidRPr="00EC3566">
              <w:rPr>
                <w:rFonts w:ascii="Times New Roman" w:hAnsi="Times New Roman"/>
                <w:bCs/>
              </w:rPr>
              <w:t>основными видами публичных выступлений (высказывания, монологической речи, диалога) в условиях межкультурного взаимодействия;</w:t>
            </w:r>
          </w:p>
          <w:p w14:paraId="0551A7E6" w14:textId="77777777" w:rsidR="00631B56" w:rsidRPr="00EC3566" w:rsidRDefault="00631B56" w:rsidP="00EC3566">
            <w:pPr>
              <w:widowControl w:val="0"/>
              <w:numPr>
                <w:ilvl w:val="0"/>
                <w:numId w:val="6"/>
              </w:numPr>
              <w:tabs>
                <w:tab w:val="left" w:pos="301"/>
              </w:tabs>
              <w:ind w:left="182" w:hanging="182"/>
              <w:contextualSpacing/>
              <w:rPr>
                <w:rFonts w:ascii="Times New Roman" w:hAnsi="Times New Roman"/>
                <w:bCs/>
              </w:rPr>
            </w:pPr>
            <w:r w:rsidRPr="00EC3566">
              <w:rPr>
                <w:rFonts w:ascii="Times New Roman" w:hAnsi="Times New Roman"/>
                <w:bCs/>
              </w:rPr>
              <w:t>приемами и способами использования приобретенных знаний на практике в условиях межкультурного взаимодействия.</w:t>
            </w:r>
          </w:p>
        </w:tc>
      </w:tr>
      <w:tr w:rsidR="00631B56" w:rsidRPr="007D61C3" w14:paraId="4D11F366" w14:textId="77777777" w:rsidTr="00EC3566">
        <w:trPr>
          <w:trHeight w:val="455"/>
        </w:trPr>
        <w:tc>
          <w:tcPr>
            <w:tcW w:w="560" w:type="dxa"/>
            <w:vMerge/>
          </w:tcPr>
          <w:p w14:paraId="07AC7D18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0" w:type="dxa"/>
            <w:vMerge/>
          </w:tcPr>
          <w:p w14:paraId="7F47B591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14:paraId="7D0D7030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gridSpan w:val="2"/>
          </w:tcPr>
          <w:p w14:paraId="0795CCAA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D61C3">
              <w:rPr>
                <w:rFonts w:ascii="Times New Roman" w:hAnsi="Times New Roman"/>
                <w:b/>
                <w:sz w:val="18"/>
                <w:szCs w:val="18"/>
              </w:rPr>
              <w:t xml:space="preserve">задания </w:t>
            </w:r>
          </w:p>
          <w:p w14:paraId="18D9468A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D61C3">
              <w:rPr>
                <w:rFonts w:ascii="Times New Roman" w:hAnsi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2097" w:type="dxa"/>
          </w:tcPr>
          <w:p w14:paraId="6273D91F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D61C3">
              <w:rPr>
                <w:rFonts w:ascii="Times New Roman" w:hAnsi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3119" w:type="dxa"/>
          </w:tcPr>
          <w:p w14:paraId="115D74EC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D61C3">
              <w:rPr>
                <w:rFonts w:ascii="Times New Roman" w:hAnsi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2296" w:type="dxa"/>
          </w:tcPr>
          <w:p w14:paraId="495B4279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D61C3">
              <w:rPr>
                <w:rFonts w:ascii="Times New Roman" w:hAnsi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631B56" w:rsidRPr="007D61C3" w14:paraId="64069F4F" w14:textId="77777777" w:rsidTr="00EC3566">
        <w:trPr>
          <w:cantSplit/>
          <w:trHeight w:val="2996"/>
        </w:trPr>
        <w:tc>
          <w:tcPr>
            <w:tcW w:w="560" w:type="dxa"/>
            <w:vMerge/>
          </w:tcPr>
          <w:p w14:paraId="44B368EB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30" w:type="dxa"/>
            <w:vMerge/>
          </w:tcPr>
          <w:p w14:paraId="31CCE98C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14:paraId="1D286219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extDirection w:val="btLr"/>
            <w:vAlign w:val="center"/>
          </w:tcPr>
          <w:p w14:paraId="31482270" w14:textId="1EDA79EA" w:rsidR="00631B56" w:rsidRPr="00EC3566" w:rsidRDefault="00631B56" w:rsidP="00EC3566">
            <w:pPr>
              <w:widowControl w:val="0"/>
              <w:ind w:left="57"/>
              <w:rPr>
                <w:rFonts w:ascii="Times New Roman" w:hAnsi="Times New Roman"/>
                <w:b/>
                <w:sz w:val="22"/>
                <w:szCs w:val="22"/>
              </w:rPr>
            </w:pPr>
            <w:r w:rsidRPr="00EC3566">
              <w:rPr>
                <w:rFonts w:ascii="Times New Roman" w:eastAsia="+mn-ea" w:hAnsi="Times New Roman"/>
                <w:sz w:val="22"/>
                <w:szCs w:val="22"/>
              </w:rPr>
              <w:t xml:space="preserve">Задания на выбор одного </w:t>
            </w:r>
            <w:r w:rsidR="00EC3566" w:rsidRPr="00EC3566">
              <w:rPr>
                <w:rFonts w:ascii="Times New Roman" w:eastAsia="+mn-ea" w:hAnsi="Times New Roman"/>
                <w:sz w:val="22"/>
                <w:szCs w:val="22"/>
              </w:rPr>
              <w:t xml:space="preserve">правильного </w:t>
            </w:r>
            <w:r w:rsidRPr="00EC3566">
              <w:rPr>
                <w:rFonts w:ascii="Times New Roman" w:eastAsia="+mn-ea" w:hAnsi="Times New Roman"/>
                <w:sz w:val="22"/>
                <w:szCs w:val="22"/>
              </w:rPr>
              <w:t>варианта ответа</w:t>
            </w:r>
          </w:p>
        </w:tc>
        <w:tc>
          <w:tcPr>
            <w:tcW w:w="851" w:type="dxa"/>
            <w:textDirection w:val="btLr"/>
            <w:vAlign w:val="center"/>
          </w:tcPr>
          <w:p w14:paraId="375DF5DC" w14:textId="77777777" w:rsidR="00631B56" w:rsidRPr="00EC3566" w:rsidRDefault="00631B56" w:rsidP="00EC3566">
            <w:pPr>
              <w:widowControl w:val="0"/>
              <w:ind w:left="57"/>
              <w:rPr>
                <w:rFonts w:ascii="Times New Roman" w:hAnsi="Times New Roman"/>
                <w:b/>
                <w:sz w:val="22"/>
                <w:szCs w:val="22"/>
              </w:rPr>
            </w:pPr>
            <w:r w:rsidRPr="00EC3566">
              <w:rPr>
                <w:rFonts w:ascii="Times New Roman" w:eastAsia="+mn-ea" w:hAnsi="Times New Roman"/>
                <w:sz w:val="22"/>
                <w:szCs w:val="22"/>
              </w:rPr>
              <w:t>Задания на выбор нескольких вариантов ответов</w:t>
            </w:r>
          </w:p>
        </w:tc>
        <w:tc>
          <w:tcPr>
            <w:tcW w:w="2097" w:type="dxa"/>
          </w:tcPr>
          <w:p w14:paraId="4FDD1164" w14:textId="7D0ED607" w:rsidR="00EC3566" w:rsidRPr="00EC3566" w:rsidRDefault="00631B56" w:rsidP="00EC3566">
            <w:pPr>
              <w:widowControl w:val="0"/>
              <w:ind w:left="57"/>
              <w:jc w:val="center"/>
              <w:rPr>
                <w:rFonts w:ascii="Times New Roman" w:eastAsia="+mn-ea" w:hAnsi="Times New Roman"/>
                <w:sz w:val="22"/>
                <w:szCs w:val="22"/>
              </w:rPr>
            </w:pPr>
            <w:r w:rsidRPr="00EC3566">
              <w:rPr>
                <w:rFonts w:ascii="Times New Roman" w:eastAsia="+mn-ea" w:hAnsi="Times New Roman"/>
                <w:sz w:val="22"/>
                <w:szCs w:val="22"/>
              </w:rPr>
              <w:t>Дополнение к контексту /</w:t>
            </w:r>
          </w:p>
          <w:p w14:paraId="2AADC43A" w14:textId="487F1F35" w:rsidR="00631B56" w:rsidRPr="00EC3566" w:rsidRDefault="00631B56" w:rsidP="00EC3566">
            <w:pPr>
              <w:widowControl w:val="0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C3566">
              <w:rPr>
                <w:rFonts w:ascii="Times New Roman" w:eastAsia="+mn-ea" w:hAnsi="Times New Roman"/>
                <w:sz w:val="22"/>
                <w:szCs w:val="22"/>
              </w:rPr>
              <w:t>ввод правильного ответа</w:t>
            </w:r>
          </w:p>
        </w:tc>
        <w:tc>
          <w:tcPr>
            <w:tcW w:w="3119" w:type="dxa"/>
          </w:tcPr>
          <w:p w14:paraId="674DAD99" w14:textId="77777777" w:rsidR="00631B56" w:rsidRPr="00EC3566" w:rsidRDefault="00631B56" w:rsidP="001960E9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C3566">
              <w:rPr>
                <w:rFonts w:ascii="Times New Roman" w:eastAsia="+mn-ea" w:hAnsi="Times New Roman"/>
                <w:sz w:val="22"/>
                <w:szCs w:val="22"/>
              </w:rPr>
              <w:t>Задания на установление соответствий</w:t>
            </w:r>
          </w:p>
          <w:p w14:paraId="2A09C031" w14:textId="77777777" w:rsidR="00631B56" w:rsidRPr="00EC3566" w:rsidRDefault="00631B56" w:rsidP="001960E9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296" w:type="dxa"/>
          </w:tcPr>
          <w:p w14:paraId="531EEA12" w14:textId="77777777" w:rsidR="00631B56" w:rsidRPr="00EC3566" w:rsidRDefault="00631B56" w:rsidP="001960E9">
            <w:pPr>
              <w:widowControl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C3566">
              <w:rPr>
                <w:rFonts w:ascii="Times New Roman" w:eastAsia="+mn-ea" w:hAnsi="Times New Roman"/>
                <w:sz w:val="22"/>
                <w:szCs w:val="22"/>
              </w:rPr>
              <w:t>Свободное изложение проблемного вопроса</w:t>
            </w:r>
          </w:p>
        </w:tc>
      </w:tr>
      <w:tr w:rsidR="00EC3566" w:rsidRPr="007D61C3" w14:paraId="03A907F8" w14:textId="77777777" w:rsidTr="00EC3566">
        <w:trPr>
          <w:cantSplit/>
          <w:trHeight w:val="303"/>
        </w:trPr>
        <w:tc>
          <w:tcPr>
            <w:tcW w:w="4390" w:type="dxa"/>
            <w:gridSpan w:val="2"/>
          </w:tcPr>
          <w:p w14:paraId="2ED34E5A" w14:textId="77777777" w:rsidR="00EC3566" w:rsidRPr="007D61C3" w:rsidRDefault="00EC3566" w:rsidP="001960E9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14:paraId="7B719C92" w14:textId="77777777" w:rsidR="00EC3566" w:rsidRPr="007D61C3" w:rsidRDefault="00EC3566" w:rsidP="001960E9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639" w:type="dxa"/>
            <w:gridSpan w:val="5"/>
            <w:vAlign w:val="center"/>
          </w:tcPr>
          <w:p w14:paraId="74A1F10A" w14:textId="5AEEB133" w:rsidR="00EC3566" w:rsidRPr="007D61C3" w:rsidRDefault="00EC356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EC3566">
              <w:rPr>
                <w:rFonts w:ascii="Times New Roman" w:eastAsia="+mn-ea" w:hAnsi="Times New Roman"/>
                <w:b/>
                <w:sz w:val="24"/>
                <w:szCs w:val="24"/>
              </w:rPr>
              <w:t>Номера вопросов</w:t>
            </w:r>
          </w:p>
        </w:tc>
      </w:tr>
      <w:tr w:rsidR="00EC3566" w:rsidRPr="007D61C3" w14:paraId="676E48A4" w14:textId="77777777" w:rsidTr="00EC3566">
        <w:trPr>
          <w:cantSplit/>
          <w:trHeight w:val="278"/>
        </w:trPr>
        <w:tc>
          <w:tcPr>
            <w:tcW w:w="14737" w:type="dxa"/>
            <w:gridSpan w:val="8"/>
          </w:tcPr>
          <w:p w14:paraId="18614A5B" w14:textId="21B3F4D6" w:rsidR="00EC3566" w:rsidRPr="007D61C3" w:rsidRDefault="00EC3566" w:rsidP="00EC3566">
            <w:pPr>
              <w:widowControl w:val="0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b/>
                <w:sz w:val="24"/>
                <w:szCs w:val="24"/>
              </w:rPr>
              <w:t>Социология</w:t>
            </w:r>
          </w:p>
        </w:tc>
      </w:tr>
      <w:tr w:rsidR="00631B56" w:rsidRPr="007D61C3" w14:paraId="2069A55E" w14:textId="77777777" w:rsidTr="00EC3566">
        <w:trPr>
          <w:cantSplit/>
          <w:trHeight w:val="70"/>
        </w:trPr>
        <w:tc>
          <w:tcPr>
            <w:tcW w:w="560" w:type="dxa"/>
          </w:tcPr>
          <w:p w14:paraId="0CE5B5A4" w14:textId="77777777" w:rsidR="00631B56" w:rsidRPr="007D61C3" w:rsidRDefault="00631B56" w:rsidP="001960E9">
            <w:pPr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637603EE" w14:textId="77777777" w:rsidR="00631B56" w:rsidRPr="007D61C3" w:rsidRDefault="00631B56" w:rsidP="001960E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eastAsia="Times New Roman" w:hAnsi="Times New Roman"/>
                <w:sz w:val="24"/>
                <w:szCs w:val="24"/>
              </w:rPr>
              <w:t>Введение в социологию как предмет изучения</w:t>
            </w:r>
          </w:p>
        </w:tc>
        <w:tc>
          <w:tcPr>
            <w:tcW w:w="708" w:type="dxa"/>
          </w:tcPr>
          <w:p w14:paraId="4181B9DF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</w:rPr>
            </w:pPr>
            <w:r w:rsidRPr="007D61C3">
              <w:rPr>
                <w:rFonts w:ascii="Times New Roman" w:hAnsi="Times New Roman"/>
              </w:rPr>
              <w:t>УК-5</w:t>
            </w:r>
          </w:p>
        </w:tc>
        <w:tc>
          <w:tcPr>
            <w:tcW w:w="1276" w:type="dxa"/>
          </w:tcPr>
          <w:p w14:paraId="28C475E2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1.1</w:t>
            </w:r>
          </w:p>
          <w:p w14:paraId="13EB18B9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1.2</w:t>
            </w:r>
          </w:p>
        </w:tc>
        <w:tc>
          <w:tcPr>
            <w:tcW w:w="851" w:type="dxa"/>
          </w:tcPr>
          <w:p w14:paraId="3D203ED5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14:paraId="1917521D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EB5E91E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3BD01C9" w14:textId="77777777" w:rsidR="00631B56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54FA4659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</w:tr>
      <w:tr w:rsidR="00631B56" w:rsidRPr="007D61C3" w14:paraId="4147B22B" w14:textId="77777777" w:rsidTr="00EC3566">
        <w:trPr>
          <w:cantSplit/>
          <w:trHeight w:val="163"/>
        </w:trPr>
        <w:tc>
          <w:tcPr>
            <w:tcW w:w="560" w:type="dxa"/>
          </w:tcPr>
          <w:p w14:paraId="0FF9C33F" w14:textId="77777777" w:rsidR="00631B56" w:rsidRPr="007D61C3" w:rsidRDefault="00631B56" w:rsidP="001960E9">
            <w:pPr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30" w:type="dxa"/>
          </w:tcPr>
          <w:p w14:paraId="7BC3EEEC" w14:textId="77777777" w:rsidR="00631B56" w:rsidRPr="007D61C3" w:rsidRDefault="00631B56" w:rsidP="001960E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eastAsia="Times New Roman" w:hAnsi="Times New Roman"/>
                <w:sz w:val="24"/>
                <w:szCs w:val="24"/>
              </w:rPr>
              <w:t>Общество как социокультурная система</w:t>
            </w:r>
          </w:p>
        </w:tc>
        <w:tc>
          <w:tcPr>
            <w:tcW w:w="708" w:type="dxa"/>
          </w:tcPr>
          <w:p w14:paraId="26B1C5ED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</w:rPr>
            </w:pPr>
            <w:r w:rsidRPr="007D61C3">
              <w:rPr>
                <w:rFonts w:ascii="Times New Roman" w:hAnsi="Times New Roman"/>
              </w:rPr>
              <w:t>УК-5</w:t>
            </w:r>
          </w:p>
        </w:tc>
        <w:tc>
          <w:tcPr>
            <w:tcW w:w="1276" w:type="dxa"/>
          </w:tcPr>
          <w:p w14:paraId="0D02E80C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2.1</w:t>
            </w:r>
          </w:p>
          <w:p w14:paraId="438CCAC2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2.2</w:t>
            </w:r>
          </w:p>
          <w:p w14:paraId="0B4B4960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2.3</w:t>
            </w:r>
          </w:p>
        </w:tc>
        <w:tc>
          <w:tcPr>
            <w:tcW w:w="851" w:type="dxa"/>
          </w:tcPr>
          <w:p w14:paraId="624A93A2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14:paraId="620E8AB0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2.</w:t>
            </w:r>
            <w:r>
              <w:rPr>
                <w:rFonts w:ascii="Times New Roman" w:eastAsia="+mn-ea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14:paraId="62EB5DCC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96" w:type="dxa"/>
          </w:tcPr>
          <w:p w14:paraId="7A7A4F78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31B56" w:rsidRPr="007D61C3" w14:paraId="78E4EE02" w14:textId="77777777" w:rsidTr="00EC3566">
        <w:trPr>
          <w:cantSplit/>
          <w:trHeight w:val="163"/>
        </w:trPr>
        <w:tc>
          <w:tcPr>
            <w:tcW w:w="560" w:type="dxa"/>
          </w:tcPr>
          <w:p w14:paraId="768AF3F5" w14:textId="77777777" w:rsidR="00631B56" w:rsidRPr="007D61C3" w:rsidRDefault="00631B56" w:rsidP="001960E9">
            <w:pPr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</w:tcPr>
          <w:p w14:paraId="4BBE0420" w14:textId="77777777" w:rsidR="00631B56" w:rsidRPr="007D61C3" w:rsidRDefault="00631B56" w:rsidP="001960E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eastAsia="Times New Roman" w:hAnsi="Times New Roman"/>
                <w:sz w:val="24"/>
                <w:szCs w:val="24"/>
              </w:rPr>
              <w:t>Социологические исследования</w:t>
            </w:r>
          </w:p>
        </w:tc>
        <w:tc>
          <w:tcPr>
            <w:tcW w:w="708" w:type="dxa"/>
          </w:tcPr>
          <w:p w14:paraId="53B11EDC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</w:rPr>
            </w:pPr>
            <w:r w:rsidRPr="007D61C3">
              <w:rPr>
                <w:rFonts w:ascii="Times New Roman" w:hAnsi="Times New Roman"/>
              </w:rPr>
              <w:t>УК-5</w:t>
            </w:r>
          </w:p>
        </w:tc>
        <w:tc>
          <w:tcPr>
            <w:tcW w:w="1276" w:type="dxa"/>
          </w:tcPr>
          <w:p w14:paraId="4CF9B297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3.1</w:t>
            </w:r>
          </w:p>
          <w:p w14:paraId="22452E70" w14:textId="77777777" w:rsidR="00631B56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3.2</w:t>
            </w:r>
          </w:p>
          <w:p w14:paraId="53134186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3.3</w:t>
            </w:r>
          </w:p>
          <w:p w14:paraId="24C58C6B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3.4</w:t>
            </w:r>
          </w:p>
        </w:tc>
        <w:tc>
          <w:tcPr>
            <w:tcW w:w="851" w:type="dxa"/>
          </w:tcPr>
          <w:p w14:paraId="49A8BD70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/>
                <w:sz w:val="24"/>
                <w:szCs w:val="24"/>
              </w:rPr>
              <w:t>5</w:t>
            </w:r>
          </w:p>
        </w:tc>
        <w:tc>
          <w:tcPr>
            <w:tcW w:w="2097" w:type="dxa"/>
          </w:tcPr>
          <w:p w14:paraId="69783FFC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53B9FA2" w14:textId="77777777" w:rsidR="00631B56" w:rsidRPr="007D61C3" w:rsidRDefault="00631B56" w:rsidP="001960E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B67D1B6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31B56" w:rsidRPr="007D61C3" w14:paraId="079F689F" w14:textId="77777777" w:rsidTr="00EC3566">
        <w:trPr>
          <w:cantSplit/>
          <w:trHeight w:val="163"/>
        </w:trPr>
        <w:tc>
          <w:tcPr>
            <w:tcW w:w="560" w:type="dxa"/>
          </w:tcPr>
          <w:p w14:paraId="018BBA17" w14:textId="77777777" w:rsidR="00631B56" w:rsidRPr="007D61C3" w:rsidRDefault="00631B56" w:rsidP="001960E9">
            <w:pPr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686EC577" w14:textId="77777777" w:rsidR="00631B56" w:rsidRPr="007D61C3" w:rsidRDefault="00631B56" w:rsidP="001960E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eastAsia="Times New Roman" w:hAnsi="Times New Roman"/>
                <w:sz w:val="24"/>
                <w:szCs w:val="24"/>
              </w:rPr>
              <w:t>Социальные общности и социальные группы. Социальная стратификация общества</w:t>
            </w:r>
          </w:p>
        </w:tc>
        <w:tc>
          <w:tcPr>
            <w:tcW w:w="708" w:type="dxa"/>
          </w:tcPr>
          <w:p w14:paraId="7C9A6083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</w:rPr>
            </w:pPr>
            <w:r w:rsidRPr="007D61C3">
              <w:rPr>
                <w:rFonts w:ascii="Times New Roman" w:hAnsi="Times New Roman"/>
              </w:rPr>
              <w:t>УК-5</w:t>
            </w:r>
          </w:p>
        </w:tc>
        <w:tc>
          <w:tcPr>
            <w:tcW w:w="1276" w:type="dxa"/>
          </w:tcPr>
          <w:p w14:paraId="497577AD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4.1</w:t>
            </w:r>
          </w:p>
          <w:p w14:paraId="3A7D0BE1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4.2</w:t>
            </w:r>
          </w:p>
          <w:p w14:paraId="6A3D7D05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4.3</w:t>
            </w:r>
          </w:p>
          <w:p w14:paraId="53F21131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4.4</w:t>
            </w:r>
          </w:p>
        </w:tc>
        <w:tc>
          <w:tcPr>
            <w:tcW w:w="851" w:type="dxa"/>
          </w:tcPr>
          <w:p w14:paraId="088A5F9E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14:paraId="3F82E992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C475038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76DD4770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  <w:p w14:paraId="220A7E63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</w:tr>
      <w:tr w:rsidR="00631B56" w:rsidRPr="007D61C3" w14:paraId="0B19A60D" w14:textId="77777777" w:rsidTr="00EC3566">
        <w:trPr>
          <w:cantSplit/>
          <w:trHeight w:val="163"/>
        </w:trPr>
        <w:tc>
          <w:tcPr>
            <w:tcW w:w="560" w:type="dxa"/>
          </w:tcPr>
          <w:p w14:paraId="097D4846" w14:textId="77777777" w:rsidR="00631B56" w:rsidRPr="007D61C3" w:rsidRDefault="00631B56" w:rsidP="001960E9">
            <w:pPr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264A54DC" w14:textId="77777777" w:rsidR="00631B56" w:rsidRPr="007D61C3" w:rsidRDefault="00631B56" w:rsidP="001960E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eastAsia="Times New Roman" w:hAnsi="Times New Roman"/>
                <w:sz w:val="24"/>
                <w:szCs w:val="24"/>
              </w:rPr>
              <w:t>Социальные институты и социальные организации</w:t>
            </w:r>
          </w:p>
        </w:tc>
        <w:tc>
          <w:tcPr>
            <w:tcW w:w="708" w:type="dxa"/>
          </w:tcPr>
          <w:p w14:paraId="0CA654F1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</w:rPr>
            </w:pPr>
            <w:r w:rsidRPr="007D61C3">
              <w:rPr>
                <w:rFonts w:ascii="Times New Roman" w:hAnsi="Times New Roman"/>
              </w:rPr>
              <w:t>УК-5</w:t>
            </w:r>
          </w:p>
        </w:tc>
        <w:tc>
          <w:tcPr>
            <w:tcW w:w="1276" w:type="dxa"/>
          </w:tcPr>
          <w:p w14:paraId="64154CEF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5.1</w:t>
            </w:r>
          </w:p>
          <w:p w14:paraId="20354D2F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5.2</w:t>
            </w:r>
          </w:p>
        </w:tc>
        <w:tc>
          <w:tcPr>
            <w:tcW w:w="851" w:type="dxa"/>
          </w:tcPr>
          <w:p w14:paraId="37DECE2E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5.3</w:t>
            </w:r>
          </w:p>
          <w:p w14:paraId="799886D6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5.4</w:t>
            </w:r>
          </w:p>
        </w:tc>
        <w:tc>
          <w:tcPr>
            <w:tcW w:w="2097" w:type="dxa"/>
          </w:tcPr>
          <w:p w14:paraId="6B79AE8F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62A96AA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2296" w:type="dxa"/>
          </w:tcPr>
          <w:p w14:paraId="1AE2D532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</w:tr>
      <w:tr w:rsidR="00631B56" w:rsidRPr="007D61C3" w14:paraId="203569AE" w14:textId="77777777" w:rsidTr="00EC3566">
        <w:trPr>
          <w:cantSplit/>
          <w:trHeight w:val="163"/>
        </w:trPr>
        <w:tc>
          <w:tcPr>
            <w:tcW w:w="560" w:type="dxa"/>
          </w:tcPr>
          <w:p w14:paraId="7203EDC0" w14:textId="77777777" w:rsidR="00631B56" w:rsidRPr="007D61C3" w:rsidRDefault="00631B56" w:rsidP="001960E9">
            <w:pPr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1BC4E553" w14:textId="77777777" w:rsidR="00631B56" w:rsidRPr="007D61C3" w:rsidRDefault="00631B56" w:rsidP="001960E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eastAsia="Times New Roman" w:hAnsi="Times New Roman"/>
                <w:sz w:val="24"/>
                <w:szCs w:val="24"/>
              </w:rPr>
              <w:t>Личность и общество</w:t>
            </w:r>
          </w:p>
        </w:tc>
        <w:tc>
          <w:tcPr>
            <w:tcW w:w="708" w:type="dxa"/>
          </w:tcPr>
          <w:p w14:paraId="6B9E5D51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</w:rPr>
            </w:pPr>
            <w:r w:rsidRPr="007D61C3">
              <w:rPr>
                <w:rFonts w:ascii="Times New Roman" w:hAnsi="Times New Roman"/>
              </w:rPr>
              <w:t>УК-5</w:t>
            </w:r>
          </w:p>
        </w:tc>
        <w:tc>
          <w:tcPr>
            <w:tcW w:w="1276" w:type="dxa"/>
          </w:tcPr>
          <w:p w14:paraId="356EE729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6.1</w:t>
            </w:r>
          </w:p>
          <w:p w14:paraId="7AA6D7BF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6.2</w:t>
            </w:r>
          </w:p>
          <w:p w14:paraId="6DAFC201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6.3</w:t>
            </w:r>
          </w:p>
        </w:tc>
        <w:tc>
          <w:tcPr>
            <w:tcW w:w="851" w:type="dxa"/>
          </w:tcPr>
          <w:p w14:paraId="0AB297E1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14:paraId="00793B6E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5E99046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96" w:type="dxa"/>
          </w:tcPr>
          <w:p w14:paraId="2C50B8CE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.5</w:t>
            </w:r>
          </w:p>
          <w:p w14:paraId="2FCE80F1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</w:tr>
      <w:tr w:rsidR="00631B56" w:rsidRPr="007D61C3" w14:paraId="35C99BDD" w14:textId="77777777" w:rsidTr="00EC3566">
        <w:trPr>
          <w:cantSplit/>
          <w:trHeight w:val="163"/>
        </w:trPr>
        <w:tc>
          <w:tcPr>
            <w:tcW w:w="560" w:type="dxa"/>
          </w:tcPr>
          <w:p w14:paraId="3C2400AB" w14:textId="77777777" w:rsidR="00631B56" w:rsidRPr="007D61C3" w:rsidRDefault="00631B56" w:rsidP="001960E9">
            <w:pPr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4C3A6C66" w14:textId="77777777" w:rsidR="00631B56" w:rsidRPr="007D61C3" w:rsidRDefault="00631B56" w:rsidP="001960E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eastAsia="Times New Roman" w:hAnsi="Times New Roman"/>
                <w:sz w:val="24"/>
                <w:szCs w:val="24"/>
              </w:rPr>
              <w:t>Социальный контроль и девиантное поведение</w:t>
            </w:r>
          </w:p>
        </w:tc>
        <w:tc>
          <w:tcPr>
            <w:tcW w:w="708" w:type="dxa"/>
          </w:tcPr>
          <w:p w14:paraId="785D5B72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</w:rPr>
            </w:pPr>
            <w:r w:rsidRPr="007D61C3">
              <w:rPr>
                <w:rFonts w:ascii="Times New Roman" w:hAnsi="Times New Roman"/>
              </w:rPr>
              <w:t>УК-5</w:t>
            </w:r>
          </w:p>
        </w:tc>
        <w:tc>
          <w:tcPr>
            <w:tcW w:w="1276" w:type="dxa"/>
          </w:tcPr>
          <w:p w14:paraId="308A0ED0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7.1</w:t>
            </w:r>
          </w:p>
          <w:p w14:paraId="3B6718B4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7.2</w:t>
            </w:r>
          </w:p>
          <w:p w14:paraId="7D2B94BE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7.3</w:t>
            </w:r>
          </w:p>
        </w:tc>
        <w:tc>
          <w:tcPr>
            <w:tcW w:w="851" w:type="dxa"/>
          </w:tcPr>
          <w:p w14:paraId="0BF637AF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14:paraId="7FC2F562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54CB55F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AD6F89F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40CB005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31B56" w:rsidRPr="007D61C3" w14:paraId="63108953" w14:textId="77777777" w:rsidTr="00EC3566">
        <w:trPr>
          <w:cantSplit/>
          <w:trHeight w:val="163"/>
        </w:trPr>
        <w:tc>
          <w:tcPr>
            <w:tcW w:w="560" w:type="dxa"/>
          </w:tcPr>
          <w:p w14:paraId="126D4448" w14:textId="77777777" w:rsidR="00631B56" w:rsidRPr="007D61C3" w:rsidRDefault="00631B56" w:rsidP="001960E9">
            <w:pPr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04E12D37" w14:textId="77777777" w:rsidR="00631B56" w:rsidRPr="007D61C3" w:rsidRDefault="00631B56" w:rsidP="001960E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eastAsia="Times New Roman" w:hAnsi="Times New Roman"/>
                <w:sz w:val="24"/>
                <w:szCs w:val="24"/>
              </w:rPr>
              <w:t>Социальное взаимодействие. Социальные движения и изменения</w:t>
            </w:r>
          </w:p>
        </w:tc>
        <w:tc>
          <w:tcPr>
            <w:tcW w:w="708" w:type="dxa"/>
          </w:tcPr>
          <w:p w14:paraId="4D904D27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</w:rPr>
            </w:pPr>
            <w:r w:rsidRPr="007D61C3">
              <w:rPr>
                <w:rFonts w:ascii="Times New Roman" w:hAnsi="Times New Roman"/>
              </w:rPr>
              <w:t>УК-5</w:t>
            </w:r>
          </w:p>
        </w:tc>
        <w:tc>
          <w:tcPr>
            <w:tcW w:w="1276" w:type="dxa"/>
          </w:tcPr>
          <w:p w14:paraId="33ECB785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8.1</w:t>
            </w:r>
          </w:p>
          <w:p w14:paraId="1B4947CE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8.2</w:t>
            </w:r>
          </w:p>
          <w:p w14:paraId="65545F2F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8.3</w:t>
            </w:r>
          </w:p>
          <w:p w14:paraId="70D47480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8.4</w:t>
            </w:r>
          </w:p>
        </w:tc>
        <w:tc>
          <w:tcPr>
            <w:tcW w:w="851" w:type="dxa"/>
          </w:tcPr>
          <w:p w14:paraId="218637F5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8.</w:t>
            </w:r>
            <w:r>
              <w:rPr>
                <w:rFonts w:ascii="Times New Roman" w:eastAsia="+mn-ea" w:hAnsi="Times New Roman"/>
                <w:sz w:val="24"/>
                <w:szCs w:val="24"/>
              </w:rPr>
              <w:t>5</w:t>
            </w:r>
          </w:p>
        </w:tc>
        <w:tc>
          <w:tcPr>
            <w:tcW w:w="2097" w:type="dxa"/>
          </w:tcPr>
          <w:p w14:paraId="351D6362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37A74FA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96" w:type="dxa"/>
          </w:tcPr>
          <w:p w14:paraId="4BE67482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31B56" w:rsidRPr="007D61C3" w14:paraId="654B5510" w14:textId="77777777" w:rsidTr="00EC3566">
        <w:trPr>
          <w:cantSplit/>
          <w:trHeight w:val="163"/>
        </w:trPr>
        <w:tc>
          <w:tcPr>
            <w:tcW w:w="560" w:type="dxa"/>
          </w:tcPr>
          <w:p w14:paraId="0C7116CA" w14:textId="77777777" w:rsidR="00631B56" w:rsidRPr="007D61C3" w:rsidRDefault="00631B56" w:rsidP="001960E9">
            <w:pPr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6983EA7E" w14:textId="77777777" w:rsidR="00631B56" w:rsidRPr="007D61C3" w:rsidRDefault="00631B56" w:rsidP="001960E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eastAsia="Times New Roman" w:hAnsi="Times New Roman"/>
                <w:sz w:val="24"/>
                <w:szCs w:val="24"/>
              </w:rPr>
              <w:t>Социальный конфликт</w:t>
            </w:r>
          </w:p>
        </w:tc>
        <w:tc>
          <w:tcPr>
            <w:tcW w:w="708" w:type="dxa"/>
          </w:tcPr>
          <w:p w14:paraId="04C7DCF0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</w:rPr>
            </w:pPr>
            <w:r w:rsidRPr="007D61C3">
              <w:rPr>
                <w:rFonts w:ascii="Times New Roman" w:hAnsi="Times New Roman"/>
              </w:rPr>
              <w:t>УК-5</w:t>
            </w:r>
          </w:p>
        </w:tc>
        <w:tc>
          <w:tcPr>
            <w:tcW w:w="1276" w:type="dxa"/>
          </w:tcPr>
          <w:p w14:paraId="02738BA7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9.1</w:t>
            </w:r>
          </w:p>
          <w:p w14:paraId="25C13C71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9.2</w:t>
            </w:r>
          </w:p>
          <w:p w14:paraId="01388C6E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9.3</w:t>
            </w:r>
          </w:p>
          <w:p w14:paraId="7170061D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9.4</w:t>
            </w:r>
          </w:p>
          <w:p w14:paraId="76F0860D" w14:textId="77777777" w:rsidR="00631B56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9.5</w:t>
            </w:r>
          </w:p>
          <w:p w14:paraId="71A7828A" w14:textId="3636FF65" w:rsidR="00EC3566" w:rsidRPr="007D61C3" w:rsidRDefault="00EC356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47E530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9.</w:t>
            </w:r>
            <w:r>
              <w:rPr>
                <w:rFonts w:ascii="Times New Roman" w:eastAsia="+mn-ea" w:hAnsi="Times New Roman"/>
                <w:sz w:val="24"/>
                <w:szCs w:val="24"/>
              </w:rPr>
              <w:t>6</w:t>
            </w:r>
          </w:p>
          <w:p w14:paraId="5B30426B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9.</w:t>
            </w:r>
            <w:r>
              <w:rPr>
                <w:rFonts w:ascii="Times New Roman" w:eastAsia="+mn-ea" w:hAnsi="Times New Roman"/>
                <w:sz w:val="24"/>
                <w:szCs w:val="24"/>
              </w:rPr>
              <w:t>7</w:t>
            </w:r>
          </w:p>
        </w:tc>
        <w:tc>
          <w:tcPr>
            <w:tcW w:w="2097" w:type="dxa"/>
          </w:tcPr>
          <w:p w14:paraId="6570F6DC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9BB36A8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5E2C919D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6EDB11EB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31B56" w:rsidRPr="007D61C3" w14:paraId="3E94A69D" w14:textId="77777777" w:rsidTr="00EC3566">
        <w:trPr>
          <w:cantSplit/>
          <w:trHeight w:val="163"/>
        </w:trPr>
        <w:tc>
          <w:tcPr>
            <w:tcW w:w="4390" w:type="dxa"/>
            <w:gridSpan w:val="2"/>
          </w:tcPr>
          <w:p w14:paraId="259B3387" w14:textId="77777777" w:rsidR="00631B56" w:rsidRDefault="00631B56" w:rsidP="001960E9">
            <w:pPr>
              <w:widowControl w:val="0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7D61C3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lastRenderedPageBreak/>
              <w:t>Политология</w:t>
            </w:r>
          </w:p>
          <w:p w14:paraId="160B27D9" w14:textId="4B054E57" w:rsidR="00EC3566" w:rsidRPr="007D61C3" w:rsidRDefault="00EC3566" w:rsidP="00EC3566">
            <w:pPr>
              <w:widowControl w:val="0"/>
              <w:spacing w:line="12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5046BED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55AD307F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2A6A53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14:paraId="263DEB77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07EEAB4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0FFED742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1B56" w:rsidRPr="007D61C3" w14:paraId="6A95BD17" w14:textId="77777777" w:rsidTr="00EC3566">
        <w:trPr>
          <w:cantSplit/>
          <w:trHeight w:val="163"/>
        </w:trPr>
        <w:tc>
          <w:tcPr>
            <w:tcW w:w="560" w:type="dxa"/>
          </w:tcPr>
          <w:p w14:paraId="67C8B23E" w14:textId="77777777" w:rsidR="00631B56" w:rsidRPr="007D61C3" w:rsidRDefault="00631B56" w:rsidP="001960E9">
            <w:pPr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196AF33B" w14:textId="77777777" w:rsidR="00631B56" w:rsidRPr="007D61C3" w:rsidRDefault="00631B56" w:rsidP="001960E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Политика и власть</w:t>
            </w:r>
          </w:p>
        </w:tc>
        <w:tc>
          <w:tcPr>
            <w:tcW w:w="708" w:type="dxa"/>
          </w:tcPr>
          <w:p w14:paraId="3701D7D4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</w:rPr>
            </w:pPr>
            <w:r w:rsidRPr="007D61C3">
              <w:rPr>
                <w:rFonts w:ascii="Times New Roman" w:hAnsi="Times New Roman"/>
              </w:rPr>
              <w:t>УК-5</w:t>
            </w:r>
          </w:p>
        </w:tc>
        <w:tc>
          <w:tcPr>
            <w:tcW w:w="1276" w:type="dxa"/>
          </w:tcPr>
          <w:p w14:paraId="5CC1BF19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10.1</w:t>
            </w:r>
          </w:p>
          <w:p w14:paraId="0FCD0F2E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10.2</w:t>
            </w:r>
          </w:p>
          <w:p w14:paraId="48CC1D2B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10.3</w:t>
            </w:r>
          </w:p>
          <w:p w14:paraId="5987E312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10.4</w:t>
            </w:r>
          </w:p>
          <w:p w14:paraId="4D1F0B52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10.5</w:t>
            </w:r>
          </w:p>
        </w:tc>
        <w:tc>
          <w:tcPr>
            <w:tcW w:w="851" w:type="dxa"/>
          </w:tcPr>
          <w:p w14:paraId="3B022434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14:paraId="5C33A971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4F849FD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96" w:type="dxa"/>
          </w:tcPr>
          <w:p w14:paraId="043B4502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70D305E3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1B56" w:rsidRPr="007D61C3" w14:paraId="353D24D6" w14:textId="77777777" w:rsidTr="00EC3566">
        <w:trPr>
          <w:cantSplit/>
          <w:trHeight w:val="163"/>
        </w:trPr>
        <w:tc>
          <w:tcPr>
            <w:tcW w:w="560" w:type="dxa"/>
          </w:tcPr>
          <w:p w14:paraId="0D83FD4A" w14:textId="77777777" w:rsidR="00631B56" w:rsidRPr="007D61C3" w:rsidRDefault="00631B56" w:rsidP="001960E9">
            <w:pPr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3830" w:type="dxa"/>
          </w:tcPr>
          <w:p w14:paraId="1B98C2DF" w14:textId="77777777" w:rsidR="00631B56" w:rsidRPr="007D61C3" w:rsidRDefault="00631B56" w:rsidP="001960E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Политическая система общества и политический режим государства. Государство и гражданское общество</w:t>
            </w:r>
          </w:p>
        </w:tc>
        <w:tc>
          <w:tcPr>
            <w:tcW w:w="708" w:type="dxa"/>
          </w:tcPr>
          <w:p w14:paraId="4E78A753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</w:rPr>
            </w:pPr>
            <w:r w:rsidRPr="007D61C3">
              <w:rPr>
                <w:rFonts w:ascii="Times New Roman" w:hAnsi="Times New Roman"/>
              </w:rPr>
              <w:t>УК-1</w:t>
            </w:r>
          </w:p>
        </w:tc>
        <w:tc>
          <w:tcPr>
            <w:tcW w:w="1276" w:type="dxa"/>
          </w:tcPr>
          <w:p w14:paraId="05B7EB7B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11.1</w:t>
            </w:r>
          </w:p>
          <w:p w14:paraId="7BD1765E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11.2</w:t>
            </w:r>
          </w:p>
          <w:p w14:paraId="2DB6E631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11.3</w:t>
            </w:r>
          </w:p>
          <w:p w14:paraId="5CA9AAF5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11.4</w:t>
            </w:r>
          </w:p>
        </w:tc>
        <w:tc>
          <w:tcPr>
            <w:tcW w:w="851" w:type="dxa"/>
          </w:tcPr>
          <w:p w14:paraId="74106BF1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11.</w:t>
            </w:r>
            <w:r>
              <w:rPr>
                <w:rFonts w:ascii="Times New Roman" w:eastAsia="+mn-ea" w:hAnsi="Times New Roman"/>
                <w:sz w:val="24"/>
                <w:szCs w:val="24"/>
              </w:rPr>
              <w:t>5</w:t>
            </w:r>
          </w:p>
        </w:tc>
        <w:tc>
          <w:tcPr>
            <w:tcW w:w="2097" w:type="dxa"/>
          </w:tcPr>
          <w:p w14:paraId="3509EED1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91BA1EA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41F6D9F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14BD178C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31B56" w:rsidRPr="007D61C3" w14:paraId="166FC2F2" w14:textId="77777777" w:rsidTr="00EC3566">
        <w:trPr>
          <w:cantSplit/>
          <w:trHeight w:val="163"/>
        </w:trPr>
        <w:tc>
          <w:tcPr>
            <w:tcW w:w="560" w:type="dxa"/>
          </w:tcPr>
          <w:p w14:paraId="05BAEA75" w14:textId="77777777" w:rsidR="00631B56" w:rsidRPr="007D61C3" w:rsidRDefault="00631B56" w:rsidP="001960E9">
            <w:pPr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6EC12D45" w14:textId="77777777" w:rsidR="00631B56" w:rsidRPr="007D61C3" w:rsidRDefault="00631B56" w:rsidP="001960E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Политические элиты и политическое лидерство</w:t>
            </w:r>
          </w:p>
        </w:tc>
        <w:tc>
          <w:tcPr>
            <w:tcW w:w="708" w:type="dxa"/>
          </w:tcPr>
          <w:p w14:paraId="03F294B3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</w:rPr>
            </w:pPr>
            <w:r w:rsidRPr="007D61C3">
              <w:rPr>
                <w:rFonts w:ascii="Times New Roman" w:hAnsi="Times New Roman"/>
              </w:rPr>
              <w:t>УК-5</w:t>
            </w:r>
          </w:p>
        </w:tc>
        <w:tc>
          <w:tcPr>
            <w:tcW w:w="1276" w:type="dxa"/>
          </w:tcPr>
          <w:p w14:paraId="0C3F4869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12.</w:t>
            </w:r>
            <w:r>
              <w:rPr>
                <w:rFonts w:ascii="Times New Roman" w:eastAsia="+mn-ea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2C98C27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12.2</w:t>
            </w:r>
          </w:p>
        </w:tc>
        <w:tc>
          <w:tcPr>
            <w:tcW w:w="2097" w:type="dxa"/>
          </w:tcPr>
          <w:p w14:paraId="3912B439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12.3</w:t>
            </w:r>
          </w:p>
        </w:tc>
        <w:tc>
          <w:tcPr>
            <w:tcW w:w="3119" w:type="dxa"/>
          </w:tcPr>
          <w:p w14:paraId="1D98B285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96" w:type="dxa"/>
          </w:tcPr>
          <w:p w14:paraId="06055A8F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31B56" w:rsidRPr="007D61C3" w14:paraId="6511828F" w14:textId="77777777" w:rsidTr="00EC3566">
        <w:trPr>
          <w:cantSplit/>
          <w:trHeight w:val="163"/>
        </w:trPr>
        <w:tc>
          <w:tcPr>
            <w:tcW w:w="560" w:type="dxa"/>
          </w:tcPr>
          <w:p w14:paraId="58966AB8" w14:textId="77777777" w:rsidR="00631B56" w:rsidRPr="007D61C3" w:rsidRDefault="00631B56" w:rsidP="001960E9">
            <w:pPr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1D890683" w14:textId="77777777" w:rsidR="00631B56" w:rsidRPr="007D61C3" w:rsidRDefault="00631B56" w:rsidP="001960E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Политические отношения и политический процесс</w:t>
            </w:r>
          </w:p>
        </w:tc>
        <w:tc>
          <w:tcPr>
            <w:tcW w:w="708" w:type="dxa"/>
          </w:tcPr>
          <w:p w14:paraId="2CCB981F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</w:rPr>
            </w:pPr>
            <w:r w:rsidRPr="007D61C3">
              <w:rPr>
                <w:rFonts w:ascii="Times New Roman" w:hAnsi="Times New Roman"/>
              </w:rPr>
              <w:t>УК-5</w:t>
            </w:r>
          </w:p>
        </w:tc>
        <w:tc>
          <w:tcPr>
            <w:tcW w:w="1276" w:type="dxa"/>
          </w:tcPr>
          <w:p w14:paraId="1997B082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13.1</w:t>
            </w:r>
          </w:p>
          <w:p w14:paraId="6B5B3D7F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13.2</w:t>
            </w:r>
          </w:p>
          <w:p w14:paraId="26531BE9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13.3</w:t>
            </w:r>
          </w:p>
          <w:p w14:paraId="5D628D57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13.4</w:t>
            </w:r>
          </w:p>
          <w:p w14:paraId="28D51853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13.5</w:t>
            </w:r>
          </w:p>
        </w:tc>
        <w:tc>
          <w:tcPr>
            <w:tcW w:w="851" w:type="dxa"/>
          </w:tcPr>
          <w:p w14:paraId="1212FA34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14:paraId="7D154C64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13.</w:t>
            </w:r>
            <w:r>
              <w:rPr>
                <w:rFonts w:ascii="Times New Roman" w:eastAsia="+mn-ea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14:paraId="35209EAD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F74208C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13.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1B56" w:rsidRPr="007D61C3" w14:paraId="15F8E9B8" w14:textId="77777777" w:rsidTr="00EC3566">
        <w:trPr>
          <w:cantSplit/>
          <w:trHeight w:val="163"/>
        </w:trPr>
        <w:tc>
          <w:tcPr>
            <w:tcW w:w="560" w:type="dxa"/>
          </w:tcPr>
          <w:p w14:paraId="6BCA90C6" w14:textId="77777777" w:rsidR="00631B56" w:rsidRPr="007D61C3" w:rsidRDefault="00631B56" w:rsidP="001960E9">
            <w:pPr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5520DA30" w14:textId="77777777" w:rsidR="00631B56" w:rsidRPr="007D61C3" w:rsidRDefault="00631B56" w:rsidP="001960E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Политика и преступность</w:t>
            </w:r>
          </w:p>
        </w:tc>
        <w:tc>
          <w:tcPr>
            <w:tcW w:w="708" w:type="dxa"/>
          </w:tcPr>
          <w:p w14:paraId="685F50C1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</w:rPr>
            </w:pPr>
            <w:r w:rsidRPr="007D61C3">
              <w:rPr>
                <w:rFonts w:ascii="Times New Roman" w:hAnsi="Times New Roman"/>
              </w:rPr>
              <w:t>УК-5</w:t>
            </w:r>
          </w:p>
        </w:tc>
        <w:tc>
          <w:tcPr>
            <w:tcW w:w="1276" w:type="dxa"/>
          </w:tcPr>
          <w:p w14:paraId="2BA9FCD7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14.1</w:t>
            </w:r>
          </w:p>
          <w:p w14:paraId="3355A032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14.2</w:t>
            </w:r>
          </w:p>
        </w:tc>
        <w:tc>
          <w:tcPr>
            <w:tcW w:w="851" w:type="dxa"/>
          </w:tcPr>
          <w:p w14:paraId="76EF5AB4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14.</w:t>
            </w:r>
            <w:r>
              <w:rPr>
                <w:rFonts w:ascii="Times New Roman" w:eastAsia="+mn-ea" w:hAnsi="Times New Roman"/>
                <w:sz w:val="24"/>
                <w:szCs w:val="24"/>
              </w:rPr>
              <w:t>3</w:t>
            </w:r>
          </w:p>
        </w:tc>
        <w:tc>
          <w:tcPr>
            <w:tcW w:w="2097" w:type="dxa"/>
          </w:tcPr>
          <w:p w14:paraId="5777A29A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14.</w:t>
            </w:r>
            <w:r>
              <w:rPr>
                <w:rFonts w:ascii="Times New Roman" w:eastAsia="+mn-ea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14:paraId="23A5C77D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9E2BC36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14.5</w:t>
            </w:r>
          </w:p>
          <w:p w14:paraId="7A5B2720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14.6</w:t>
            </w:r>
          </w:p>
        </w:tc>
      </w:tr>
      <w:tr w:rsidR="00631B56" w:rsidRPr="007D61C3" w14:paraId="1E74CC48" w14:textId="77777777" w:rsidTr="00EC3566">
        <w:trPr>
          <w:cantSplit/>
          <w:trHeight w:val="163"/>
        </w:trPr>
        <w:tc>
          <w:tcPr>
            <w:tcW w:w="560" w:type="dxa"/>
          </w:tcPr>
          <w:p w14:paraId="092AEB53" w14:textId="77777777" w:rsidR="00631B56" w:rsidRPr="007D61C3" w:rsidRDefault="00631B56" w:rsidP="001960E9">
            <w:pPr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4E927A76" w14:textId="77777777" w:rsidR="00631B56" w:rsidRPr="007D61C3" w:rsidRDefault="00631B56" w:rsidP="001960E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Мировая политика и международные отношения. Внешняя политика страны</w:t>
            </w:r>
          </w:p>
        </w:tc>
        <w:tc>
          <w:tcPr>
            <w:tcW w:w="708" w:type="dxa"/>
          </w:tcPr>
          <w:p w14:paraId="6470DA41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</w:rPr>
            </w:pPr>
            <w:r w:rsidRPr="007D61C3">
              <w:rPr>
                <w:rFonts w:ascii="Times New Roman" w:hAnsi="Times New Roman"/>
              </w:rPr>
              <w:t>УК-5</w:t>
            </w:r>
          </w:p>
        </w:tc>
        <w:tc>
          <w:tcPr>
            <w:tcW w:w="1276" w:type="dxa"/>
          </w:tcPr>
          <w:p w14:paraId="5871E433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15.1</w:t>
            </w:r>
          </w:p>
          <w:p w14:paraId="244C6AA5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15.2</w:t>
            </w:r>
          </w:p>
          <w:p w14:paraId="22A407EC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15.3</w:t>
            </w:r>
          </w:p>
          <w:p w14:paraId="09D0A342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15.4</w:t>
            </w:r>
          </w:p>
        </w:tc>
        <w:tc>
          <w:tcPr>
            <w:tcW w:w="851" w:type="dxa"/>
          </w:tcPr>
          <w:p w14:paraId="2413C922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/>
                <w:sz w:val="24"/>
                <w:szCs w:val="24"/>
              </w:rPr>
              <w:t>15.5</w:t>
            </w:r>
          </w:p>
        </w:tc>
        <w:tc>
          <w:tcPr>
            <w:tcW w:w="2097" w:type="dxa"/>
          </w:tcPr>
          <w:p w14:paraId="2617F2FF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FD1EBB6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34CA578" w14:textId="77777777" w:rsidR="00631B56" w:rsidRPr="007D61C3" w:rsidRDefault="00631B56" w:rsidP="001960E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1C3">
              <w:rPr>
                <w:rFonts w:ascii="Times New Roman" w:hAnsi="Times New Roman"/>
                <w:sz w:val="24"/>
                <w:szCs w:val="24"/>
              </w:rPr>
              <w:t>15.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14:paraId="01CD97EA" w14:textId="77777777" w:rsidR="00631B56" w:rsidRPr="007D61C3" w:rsidRDefault="00631B56" w:rsidP="001960E9">
      <w:pPr>
        <w:widowContro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749907F" w14:textId="77777777" w:rsidR="00631B56" w:rsidRPr="007D61C3" w:rsidRDefault="00631B56" w:rsidP="001960E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631B56" w:rsidRPr="007D61C3" w:rsidSect="0077404F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723E08C3" w14:textId="77777777" w:rsidR="00631B56" w:rsidRPr="007D61C3" w:rsidRDefault="00631B56" w:rsidP="001960E9">
      <w:pPr>
        <w:widowControl w:val="0"/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 w:rsidRPr="007D61C3">
        <w:rPr>
          <w:rFonts w:ascii="Times New Roman" w:eastAsia="+mn-ea" w:hAnsi="Times New Roman" w:cs="Times New Roman"/>
          <w:b/>
        </w:rPr>
        <w:lastRenderedPageBreak/>
        <w:t>ЗАДАНИЯ ЗАКРЫТОГО ТИПА НА ВЫБОР ОДНОГО ПРАВИЛЬНОГО ВАРИАНТА ОТВЕТА</w:t>
      </w:r>
    </w:p>
    <w:p w14:paraId="50E321A4" w14:textId="77777777" w:rsidR="00631B56" w:rsidRPr="007D61C3" w:rsidRDefault="00631B56" w:rsidP="001960E9">
      <w:pPr>
        <w:widowControl w:val="0"/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1"/>
        <w:gridCol w:w="7765"/>
        <w:gridCol w:w="844"/>
      </w:tblGrid>
      <w:tr w:rsidR="00631B56" w:rsidRPr="007D61C3" w14:paraId="16328ED0" w14:textId="77777777" w:rsidTr="0077404F">
        <w:trPr>
          <w:cantSplit/>
          <w:trHeight w:val="1375"/>
        </w:trPr>
        <w:tc>
          <w:tcPr>
            <w:tcW w:w="964" w:type="dxa"/>
            <w:textDirection w:val="btLr"/>
          </w:tcPr>
          <w:p w14:paraId="348E73B6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57F9CC81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820" w:type="dxa"/>
            <w:vAlign w:val="center"/>
          </w:tcPr>
          <w:p w14:paraId="25276454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844" w:type="dxa"/>
            <w:vAlign w:val="center"/>
          </w:tcPr>
          <w:p w14:paraId="7340C0D5" w14:textId="1E5E4089" w:rsidR="00631B56" w:rsidRPr="007D61C3" w:rsidRDefault="00EC3566" w:rsidP="001960E9">
            <w:pPr>
              <w:widowControl w:val="0"/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631B56" w:rsidRPr="007D61C3" w14:paraId="2FD94FB8" w14:textId="77777777" w:rsidTr="00EC3566">
        <w:trPr>
          <w:cantSplit/>
          <w:trHeight w:val="147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2C9D768A" w14:textId="6E87F8FE" w:rsidR="00631B56" w:rsidRPr="007D61C3" w:rsidRDefault="00631B56" w:rsidP="001960E9">
            <w:pPr>
              <w:widowControl w:val="0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7D61C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Социология</w:t>
            </w:r>
          </w:p>
        </w:tc>
      </w:tr>
      <w:tr w:rsidR="00631B56" w:rsidRPr="007D61C3" w14:paraId="69E498D9" w14:textId="77777777" w:rsidTr="00EC3566">
        <w:trPr>
          <w:trHeight w:val="138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3ED4198A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7D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 в социологию как предмет изучения</w:t>
            </w:r>
          </w:p>
        </w:tc>
      </w:tr>
      <w:tr w:rsidR="00631B56" w:rsidRPr="007D61C3" w14:paraId="629166EF" w14:textId="77777777" w:rsidTr="0077404F">
        <w:tc>
          <w:tcPr>
            <w:tcW w:w="964" w:type="dxa"/>
          </w:tcPr>
          <w:p w14:paraId="01C8B53F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14:paraId="0BDDE165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5A1C9950" w14:textId="77777777" w:rsidR="00631B56" w:rsidRPr="007D61C3" w:rsidRDefault="00631B56" w:rsidP="001960E9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63276AF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Понятие «социология» означает:</w:t>
            </w:r>
          </w:p>
          <w:p w14:paraId="28FFDFF5" w14:textId="77777777" w:rsidR="00631B56" w:rsidRPr="007D61C3" w:rsidRDefault="00631B56" w:rsidP="00EC3566">
            <w:pPr>
              <w:pStyle w:val="a3"/>
              <w:widowControl w:val="0"/>
              <w:numPr>
                <w:ilvl w:val="0"/>
                <w:numId w:val="9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учение об обществе как целостной системе</w:t>
            </w:r>
          </w:p>
          <w:p w14:paraId="7B3F7F4F" w14:textId="77777777" w:rsidR="00631B56" w:rsidRPr="007D61C3" w:rsidRDefault="00631B56" w:rsidP="00EC3566">
            <w:pPr>
              <w:pStyle w:val="a3"/>
              <w:widowControl w:val="0"/>
              <w:numPr>
                <w:ilvl w:val="0"/>
                <w:numId w:val="9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науку, изучающую человека</w:t>
            </w:r>
          </w:p>
          <w:p w14:paraId="4E03FA93" w14:textId="77777777" w:rsidR="00631B56" w:rsidRPr="007D61C3" w:rsidRDefault="00631B56" w:rsidP="00EC3566">
            <w:pPr>
              <w:pStyle w:val="a3"/>
              <w:widowControl w:val="0"/>
              <w:numPr>
                <w:ilvl w:val="0"/>
                <w:numId w:val="9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науку, изучающую отдельные социальные группы общества</w:t>
            </w:r>
          </w:p>
          <w:p w14:paraId="09B0C36E" w14:textId="77777777" w:rsidR="00631B56" w:rsidRPr="007D61C3" w:rsidRDefault="00631B56" w:rsidP="00EC3566">
            <w:pPr>
              <w:pStyle w:val="a3"/>
              <w:widowControl w:val="0"/>
              <w:numPr>
                <w:ilvl w:val="0"/>
                <w:numId w:val="9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науку, изучающую политическую систему общества</w:t>
            </w:r>
          </w:p>
        </w:tc>
        <w:tc>
          <w:tcPr>
            <w:tcW w:w="844" w:type="dxa"/>
          </w:tcPr>
          <w:p w14:paraId="5D460742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31B56" w:rsidRPr="007D61C3" w14:paraId="30DB391A" w14:textId="77777777" w:rsidTr="0077404F">
        <w:tc>
          <w:tcPr>
            <w:tcW w:w="964" w:type="dxa"/>
          </w:tcPr>
          <w:p w14:paraId="7F26D79B" w14:textId="77777777" w:rsidR="00631B56" w:rsidRPr="007D61C3" w:rsidRDefault="00631B56" w:rsidP="001960E9">
            <w:pPr>
              <w:widowControl w:val="0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+mn-ea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2</w:t>
            </w:r>
          </w:p>
          <w:p w14:paraId="102A4E05" w14:textId="77777777" w:rsidR="00631B56" w:rsidRPr="007D61C3" w:rsidRDefault="00631B56" w:rsidP="001960E9">
            <w:pPr>
              <w:widowControl w:val="0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41FFE145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 один правильный вариант ответ</w:t>
            </w:r>
          </w:p>
          <w:p w14:paraId="1071EA89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 xml:space="preserve">Основателем социологии является: </w:t>
            </w:r>
          </w:p>
          <w:p w14:paraId="7D3F54C5" w14:textId="77777777" w:rsidR="00631B56" w:rsidRPr="007D61C3" w:rsidRDefault="00631B56" w:rsidP="00EC3566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О. Конт</w:t>
            </w:r>
          </w:p>
          <w:p w14:paraId="01A402F4" w14:textId="77777777" w:rsidR="00631B56" w:rsidRPr="007D61C3" w:rsidRDefault="00631B56" w:rsidP="00EC3566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Г. Зиммель</w:t>
            </w:r>
          </w:p>
          <w:p w14:paraId="0C120803" w14:textId="77777777" w:rsidR="00631B56" w:rsidRPr="007D61C3" w:rsidRDefault="00631B56" w:rsidP="00EC3566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П. Сорокин</w:t>
            </w:r>
          </w:p>
          <w:p w14:paraId="2ACA0581" w14:textId="77777777" w:rsidR="00631B56" w:rsidRPr="007D61C3" w:rsidRDefault="00631B56" w:rsidP="00EC3566">
            <w:pPr>
              <w:pStyle w:val="a3"/>
              <w:widowControl w:val="0"/>
              <w:numPr>
                <w:ilvl w:val="0"/>
                <w:numId w:val="17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Э. Гидденс</w:t>
            </w:r>
          </w:p>
        </w:tc>
        <w:tc>
          <w:tcPr>
            <w:tcW w:w="844" w:type="dxa"/>
          </w:tcPr>
          <w:p w14:paraId="2341DD80" w14:textId="77777777" w:rsidR="00631B56" w:rsidRPr="007D61C3" w:rsidRDefault="00631B56" w:rsidP="001960E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1B56" w:rsidRPr="007D61C3" w14:paraId="2602D58E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52A621D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Общество как социокультурная система</w:t>
            </w:r>
          </w:p>
        </w:tc>
      </w:tr>
      <w:tr w:rsidR="00631B56" w:rsidRPr="007D61C3" w14:paraId="122E1DF8" w14:textId="77777777" w:rsidTr="0077404F">
        <w:tc>
          <w:tcPr>
            <w:tcW w:w="964" w:type="dxa"/>
          </w:tcPr>
          <w:p w14:paraId="55C770AA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5F3A1FEB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53E7655E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F28AFAC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Какое определение общества наиболее полно и корректно?</w:t>
            </w:r>
          </w:p>
          <w:p w14:paraId="06E8423D" w14:textId="77777777" w:rsidR="00631B56" w:rsidRPr="007D61C3" w:rsidRDefault="00631B56" w:rsidP="00EC3566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общество – это то же, что и государство</w:t>
            </w:r>
          </w:p>
          <w:p w14:paraId="1741CF3E" w14:textId="77777777" w:rsidR="00631B56" w:rsidRPr="007D61C3" w:rsidRDefault="00631B56" w:rsidP="00EC3566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01"/>
              </w:tabs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общество всегда совпадает с территорией определенной страны, поэтому основной признак – это географические границы</w:t>
            </w:r>
          </w:p>
          <w:p w14:paraId="52B83006" w14:textId="77777777" w:rsidR="00631B56" w:rsidRPr="007D61C3" w:rsidRDefault="00631B56" w:rsidP="00EC3566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понятие «общество» совпадает с понятием «культура»</w:t>
            </w:r>
          </w:p>
          <w:p w14:paraId="7F174059" w14:textId="77777777" w:rsidR="00631B56" w:rsidRPr="007D61C3" w:rsidRDefault="00631B56" w:rsidP="00EC3566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общество – люди, взаимодействующие на очерченной территории и имеющие общую культуру</w:t>
            </w:r>
          </w:p>
        </w:tc>
        <w:tc>
          <w:tcPr>
            <w:tcW w:w="844" w:type="dxa"/>
          </w:tcPr>
          <w:p w14:paraId="3A0CA54C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31B56" w:rsidRPr="007D61C3" w14:paraId="40D303CE" w14:textId="77777777" w:rsidTr="0077404F">
        <w:tc>
          <w:tcPr>
            <w:tcW w:w="964" w:type="dxa"/>
          </w:tcPr>
          <w:p w14:paraId="0E405FE7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14:paraId="56ABEC38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1C920F3D" w14:textId="77777777" w:rsidR="00631B56" w:rsidRPr="007D61C3" w:rsidRDefault="00631B56" w:rsidP="001960E9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2A5F6A68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Что, по мнению Т. Парсонса, сохраняет общество как стабильную систему?</w:t>
            </w:r>
          </w:p>
          <w:p w14:paraId="2981EA0E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12"/>
              </w:numPr>
              <w:tabs>
                <w:tab w:val="left" w:pos="346"/>
                <w:tab w:val="left" w:pos="709"/>
              </w:tabs>
              <w:ind w:left="318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дифференциация и интеграция</w:t>
            </w:r>
          </w:p>
          <w:p w14:paraId="77FCDF7E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12"/>
              </w:numPr>
              <w:tabs>
                <w:tab w:val="left" w:pos="346"/>
                <w:tab w:val="left" w:pos="709"/>
              </w:tabs>
              <w:ind w:left="318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органическая солидарность, которая в процессе развития общества, пришла на смену механической солидарности</w:t>
            </w:r>
          </w:p>
          <w:p w14:paraId="3B16DEC2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12"/>
              </w:numPr>
              <w:tabs>
                <w:tab w:val="left" w:pos="346"/>
                <w:tab w:val="left" w:pos="709"/>
              </w:tabs>
              <w:ind w:left="318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определенные механизмы и структуры, которые выполняют функции адаптации, целеполагания, интеграции и поддержания образца</w:t>
            </w:r>
          </w:p>
          <w:p w14:paraId="776C8739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12"/>
              </w:numPr>
              <w:tabs>
                <w:tab w:val="left" w:pos="346"/>
                <w:tab w:val="left" w:pos="709"/>
              </w:tabs>
              <w:ind w:left="318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всевозрастающая рационализация общества</w:t>
            </w:r>
          </w:p>
        </w:tc>
        <w:tc>
          <w:tcPr>
            <w:tcW w:w="844" w:type="dxa"/>
          </w:tcPr>
          <w:p w14:paraId="198C923E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31B56" w:rsidRPr="007D61C3" w14:paraId="2518CED7" w14:textId="77777777" w:rsidTr="0077404F">
        <w:tc>
          <w:tcPr>
            <w:tcW w:w="964" w:type="dxa"/>
          </w:tcPr>
          <w:p w14:paraId="7A45C0E9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14:paraId="6106AAF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14:paraId="57DAD852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20" w:type="dxa"/>
          </w:tcPr>
          <w:p w14:paraId="01A999E9" w14:textId="77777777" w:rsidR="00631B56" w:rsidRPr="007D61C3" w:rsidRDefault="00631B56" w:rsidP="001960E9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bookmarkStart w:id="1" w:name="_Hlk109728668"/>
            <w:bookmarkStart w:id="2" w:name="_Hlk109650067"/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</w:t>
            </w:r>
            <w:bookmarkEnd w:id="1"/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bookmarkEnd w:id="2"/>
          </w:p>
          <w:p w14:paraId="62822422" w14:textId="77777777" w:rsidR="00631B56" w:rsidRPr="007D61C3" w:rsidRDefault="00631B56" w:rsidP="001960E9">
            <w:pPr>
              <w:widowControl w:val="0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Какому типу общества характерны такие черты, как разделение труда, усиление социального разнообразия, расширение возможностей личного выбора?</w:t>
            </w:r>
          </w:p>
          <w:p w14:paraId="35B117CD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аграрное общество</w:t>
            </w:r>
          </w:p>
          <w:p w14:paraId="65EAE48B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традиционное общество</w:t>
            </w:r>
          </w:p>
          <w:p w14:paraId="7F4E96DD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общество охотников и собирателей</w:t>
            </w:r>
          </w:p>
          <w:p w14:paraId="04FE8B7C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индустриальное и постиндустриальное общество</w:t>
            </w:r>
          </w:p>
        </w:tc>
        <w:tc>
          <w:tcPr>
            <w:tcW w:w="844" w:type="dxa"/>
          </w:tcPr>
          <w:p w14:paraId="3439B671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31B56" w:rsidRPr="007D61C3" w14:paraId="4AA962FC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43C3D403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Социологические исследования</w:t>
            </w:r>
          </w:p>
        </w:tc>
      </w:tr>
      <w:tr w:rsidR="00631B56" w:rsidRPr="007D61C3" w14:paraId="512C9114" w14:textId="77777777" w:rsidTr="0077404F">
        <w:tc>
          <w:tcPr>
            <w:tcW w:w="964" w:type="dxa"/>
          </w:tcPr>
          <w:p w14:paraId="5F474CF7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D607D64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09B7411E" w14:textId="77777777" w:rsidR="00631B56" w:rsidRPr="007D61C3" w:rsidRDefault="00631B56" w:rsidP="001960E9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649E2EE" w14:textId="77777777" w:rsidR="00631B56" w:rsidRPr="007D61C3" w:rsidRDefault="00631B56" w:rsidP="005C1FF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 xml:space="preserve">Социологическое исследование, результаты которого используются для решения задач в конкретной сфере и в конкретных условиях, </w:t>
            </w:r>
            <w:r w:rsidRPr="007D6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называется…</w:t>
            </w:r>
          </w:p>
          <w:p w14:paraId="6B93A5CA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социальным</w:t>
            </w:r>
          </w:p>
          <w:p w14:paraId="1A4C34B7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прикладным</w:t>
            </w:r>
          </w:p>
          <w:p w14:paraId="788F0D8B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диагностическим</w:t>
            </w:r>
          </w:p>
          <w:p w14:paraId="23078F20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дихотомическим</w:t>
            </w:r>
          </w:p>
        </w:tc>
        <w:tc>
          <w:tcPr>
            <w:tcW w:w="844" w:type="dxa"/>
          </w:tcPr>
          <w:p w14:paraId="740A7B64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631B56" w:rsidRPr="007D61C3" w14:paraId="59719B66" w14:textId="77777777" w:rsidTr="0077404F">
        <w:tc>
          <w:tcPr>
            <w:tcW w:w="964" w:type="dxa"/>
          </w:tcPr>
          <w:p w14:paraId="35C69FE2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1FF05EF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63791176" w14:textId="77777777" w:rsidR="00631B56" w:rsidRPr="007D61C3" w:rsidRDefault="00631B56" w:rsidP="001960E9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69FB7E1" w14:textId="77777777" w:rsidR="00631B56" w:rsidRPr="007D61C3" w:rsidRDefault="00631B56" w:rsidP="005C1FFC">
            <w:pPr>
              <w:widowControl w:val="0"/>
              <w:tabs>
                <w:tab w:val="left" w:pos="3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Группа, на которую воздействуют экспериментальным фактором, называется:</w:t>
            </w:r>
          </w:p>
          <w:p w14:paraId="285E0EAD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экспериментальной</w:t>
            </w:r>
          </w:p>
          <w:p w14:paraId="3B65D7D1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контрольной</w:t>
            </w:r>
          </w:p>
          <w:p w14:paraId="4D154604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зависимой</w:t>
            </w:r>
          </w:p>
          <w:p w14:paraId="442BE02B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независимой</w:t>
            </w:r>
          </w:p>
        </w:tc>
        <w:tc>
          <w:tcPr>
            <w:tcW w:w="844" w:type="dxa"/>
          </w:tcPr>
          <w:p w14:paraId="6243ADDB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1B56" w:rsidRPr="007D61C3" w14:paraId="5603278F" w14:textId="77777777" w:rsidTr="0077404F">
        <w:tc>
          <w:tcPr>
            <w:tcW w:w="964" w:type="dxa"/>
          </w:tcPr>
          <w:p w14:paraId="76638705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633FCB64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216AAFD8" w14:textId="77777777" w:rsidR="00631B56" w:rsidRPr="007D61C3" w:rsidRDefault="00631B56" w:rsidP="001960E9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4E8B642" w14:textId="77777777" w:rsidR="00631B56" w:rsidRPr="007D61C3" w:rsidRDefault="00631B56" w:rsidP="005C1FF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При каком виде наблюдения члены наблюдаемой группы знают о существовании исследователя:</w:t>
            </w:r>
          </w:p>
          <w:p w14:paraId="3EA4ABB6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19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включенное</w:t>
            </w:r>
          </w:p>
          <w:p w14:paraId="4E5C45A0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19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прямое</w:t>
            </w:r>
          </w:p>
          <w:p w14:paraId="44E7E32A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19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открытое</w:t>
            </w:r>
          </w:p>
          <w:p w14:paraId="0F02AC82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19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структурированное</w:t>
            </w:r>
          </w:p>
        </w:tc>
        <w:tc>
          <w:tcPr>
            <w:tcW w:w="844" w:type="dxa"/>
          </w:tcPr>
          <w:p w14:paraId="74A0C06E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31B56" w:rsidRPr="007D61C3" w14:paraId="794E8C74" w14:textId="77777777" w:rsidTr="0077404F">
        <w:tc>
          <w:tcPr>
            <w:tcW w:w="964" w:type="dxa"/>
          </w:tcPr>
          <w:p w14:paraId="52116C7E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017C0BEC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0EE210AA" w14:textId="77777777" w:rsidR="00631B56" w:rsidRPr="007D61C3" w:rsidRDefault="00631B56" w:rsidP="001960E9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1A5F884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В начале анкеты целесообразно помещать вопросы:</w:t>
            </w:r>
          </w:p>
          <w:p w14:paraId="273BAC1F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0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сложные</w:t>
            </w:r>
          </w:p>
          <w:p w14:paraId="3746DA05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0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контрольные</w:t>
            </w:r>
          </w:p>
          <w:p w14:paraId="3426CF37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0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прямые</w:t>
            </w:r>
          </w:p>
          <w:p w14:paraId="4FE84799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0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простые</w:t>
            </w:r>
          </w:p>
        </w:tc>
        <w:tc>
          <w:tcPr>
            <w:tcW w:w="844" w:type="dxa"/>
          </w:tcPr>
          <w:p w14:paraId="1D0F9186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31B56" w:rsidRPr="007D61C3" w14:paraId="294FB55A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56F48FB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Социальные общности и социальные группы. Социальная стратификация общества</w:t>
            </w:r>
          </w:p>
        </w:tc>
      </w:tr>
      <w:tr w:rsidR="00631B56" w:rsidRPr="007D61C3" w14:paraId="04A37F0E" w14:textId="77777777" w:rsidTr="0077404F">
        <w:tc>
          <w:tcPr>
            <w:tcW w:w="964" w:type="dxa"/>
          </w:tcPr>
          <w:p w14:paraId="71ED144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  <w:p w14:paraId="2F311A01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09BF6338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E4E206E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Единственным и главным критерием расслоения общества, по мнению К. Маркса, было:</w:t>
            </w:r>
          </w:p>
          <w:p w14:paraId="663EE191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2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государство</w:t>
            </w:r>
          </w:p>
          <w:p w14:paraId="15606E11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2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</w:t>
            </w:r>
          </w:p>
          <w:p w14:paraId="2F6B355A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2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обладание собственностью</w:t>
            </w:r>
          </w:p>
          <w:p w14:paraId="3EEA99DC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2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физиологическое неравенство</w:t>
            </w:r>
          </w:p>
        </w:tc>
        <w:tc>
          <w:tcPr>
            <w:tcW w:w="844" w:type="dxa"/>
          </w:tcPr>
          <w:p w14:paraId="491D506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31B56" w:rsidRPr="007D61C3" w14:paraId="7499CDFD" w14:textId="77777777" w:rsidTr="0077404F">
        <w:tc>
          <w:tcPr>
            <w:tcW w:w="964" w:type="dxa"/>
          </w:tcPr>
          <w:p w14:paraId="0F4DEF91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3BEC38FC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7052F4EF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98B696A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Место человека в социальной структуре общества называется:</w:t>
            </w:r>
          </w:p>
          <w:p w14:paraId="3457D343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3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социальной стратой</w:t>
            </w:r>
          </w:p>
          <w:p w14:paraId="28507D52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3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социальной сферой</w:t>
            </w:r>
          </w:p>
          <w:p w14:paraId="32E46D4F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3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социальной группой</w:t>
            </w:r>
          </w:p>
          <w:p w14:paraId="00424439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3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социальным статусом</w:t>
            </w:r>
          </w:p>
        </w:tc>
        <w:tc>
          <w:tcPr>
            <w:tcW w:w="844" w:type="dxa"/>
          </w:tcPr>
          <w:p w14:paraId="093FEDFE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31B56" w:rsidRPr="007D61C3" w14:paraId="035D88B9" w14:textId="77777777" w:rsidTr="0077404F">
        <w:tc>
          <w:tcPr>
            <w:tcW w:w="964" w:type="dxa"/>
          </w:tcPr>
          <w:p w14:paraId="4B804B47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  <w:p w14:paraId="13D4AE66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61333D18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5BBAAD9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Стабилизирующей частью современного демократического общества считается(ются):</w:t>
            </w:r>
          </w:p>
          <w:p w14:paraId="0B95F43E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государственные служащие</w:t>
            </w:r>
          </w:p>
          <w:p w14:paraId="12C7A4D9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высший класс</w:t>
            </w:r>
          </w:p>
          <w:p w14:paraId="100BE6C3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средний класс</w:t>
            </w:r>
          </w:p>
          <w:p w14:paraId="33A076B8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низший класс</w:t>
            </w:r>
          </w:p>
        </w:tc>
        <w:tc>
          <w:tcPr>
            <w:tcW w:w="844" w:type="dxa"/>
          </w:tcPr>
          <w:p w14:paraId="2DF74D4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31B56" w:rsidRPr="007D61C3" w14:paraId="6414699E" w14:textId="77777777" w:rsidTr="0077404F">
        <w:tc>
          <w:tcPr>
            <w:tcW w:w="964" w:type="dxa"/>
          </w:tcPr>
          <w:p w14:paraId="3652DD73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  <w:p w14:paraId="2406601E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23A2227C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E11C2BF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Деклассированные, опустившиеся люди:</w:t>
            </w:r>
          </w:p>
          <w:p w14:paraId="2A68C8BE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5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люмпены</w:t>
            </w:r>
          </w:p>
          <w:p w14:paraId="10E9F313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5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маргиналы</w:t>
            </w:r>
          </w:p>
          <w:p w14:paraId="7A1ECF67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5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консерваторы</w:t>
            </w:r>
          </w:p>
          <w:p w14:paraId="0B07A8C5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5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безработные</w:t>
            </w:r>
          </w:p>
        </w:tc>
        <w:tc>
          <w:tcPr>
            <w:tcW w:w="844" w:type="dxa"/>
          </w:tcPr>
          <w:p w14:paraId="3FE234E7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31B56" w:rsidRPr="007D61C3" w14:paraId="622F57F7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E24BB38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5. Социальные институты и социальные организации</w:t>
            </w:r>
          </w:p>
        </w:tc>
      </w:tr>
      <w:tr w:rsidR="00631B56" w:rsidRPr="007D61C3" w14:paraId="0E078F93" w14:textId="77777777" w:rsidTr="0077404F">
        <w:tc>
          <w:tcPr>
            <w:tcW w:w="964" w:type="dxa"/>
          </w:tcPr>
          <w:p w14:paraId="4D4E8C0D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  <w:p w14:paraId="595FA916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45E68D14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8BF1B2C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Социальным институтом не является:</w:t>
            </w:r>
          </w:p>
          <w:p w14:paraId="168237D6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7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образование</w:t>
            </w:r>
          </w:p>
          <w:p w14:paraId="1CA4BFD9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7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авторитет</w:t>
            </w:r>
          </w:p>
          <w:p w14:paraId="776096A9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7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семья</w:t>
            </w:r>
          </w:p>
          <w:p w14:paraId="4F80BF63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7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деньги</w:t>
            </w:r>
          </w:p>
        </w:tc>
        <w:tc>
          <w:tcPr>
            <w:tcW w:w="844" w:type="dxa"/>
          </w:tcPr>
          <w:p w14:paraId="193B2BA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31B56" w:rsidRPr="007D61C3" w14:paraId="6CD16A74" w14:textId="77777777" w:rsidTr="0077404F">
        <w:trPr>
          <w:trHeight w:val="1593"/>
        </w:trPr>
        <w:tc>
          <w:tcPr>
            <w:tcW w:w="964" w:type="dxa"/>
          </w:tcPr>
          <w:p w14:paraId="531BBA51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  <w:p w14:paraId="69C78CF1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2776D963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57E6AA8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 социализацией понимается:</w:t>
            </w:r>
          </w:p>
          <w:p w14:paraId="2DCE71A5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8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создание новой социальной общности</w:t>
            </w:r>
          </w:p>
          <w:p w14:paraId="63EA8CC6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8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обобществление собственности</w:t>
            </w:r>
          </w:p>
          <w:p w14:paraId="38276CDC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8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индивидом социальных ролей</w:t>
            </w:r>
          </w:p>
          <w:p w14:paraId="5B880119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8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восхождение по карьерной лестнице</w:t>
            </w:r>
          </w:p>
        </w:tc>
        <w:tc>
          <w:tcPr>
            <w:tcW w:w="844" w:type="dxa"/>
          </w:tcPr>
          <w:p w14:paraId="0B9EF95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31B56" w:rsidRPr="007D61C3" w14:paraId="19A2D29D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8EDE624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Личность и общество</w:t>
            </w:r>
          </w:p>
        </w:tc>
      </w:tr>
      <w:tr w:rsidR="00631B56" w:rsidRPr="007D61C3" w14:paraId="14A378C4" w14:textId="77777777" w:rsidTr="0077404F">
        <w:tc>
          <w:tcPr>
            <w:tcW w:w="964" w:type="dxa"/>
          </w:tcPr>
          <w:p w14:paraId="16769B38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  <w:p w14:paraId="5F2D6013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6ACBA399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1501799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Подберите направление в социологии к приведенному утверждению:</w:t>
            </w:r>
          </w:p>
          <w:p w14:paraId="18A61B88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«Реальны лишь составляющие общество индивиды, само общество не образует особой реальности».</w:t>
            </w:r>
          </w:p>
          <w:p w14:paraId="377AE6CE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Варианты:</w:t>
            </w:r>
          </w:p>
          <w:p w14:paraId="00F541BC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9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социальный реализм</w:t>
            </w:r>
          </w:p>
          <w:p w14:paraId="5BE7750E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9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социальный номинализм</w:t>
            </w:r>
          </w:p>
          <w:p w14:paraId="598276EC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9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социальный субъективизм</w:t>
            </w:r>
          </w:p>
          <w:p w14:paraId="7D19230F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29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социальный объективизм</w:t>
            </w:r>
          </w:p>
        </w:tc>
        <w:tc>
          <w:tcPr>
            <w:tcW w:w="844" w:type="dxa"/>
          </w:tcPr>
          <w:p w14:paraId="4862E2CC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31B56" w:rsidRPr="007D61C3" w14:paraId="55D5B36C" w14:textId="77777777" w:rsidTr="0077404F">
        <w:tc>
          <w:tcPr>
            <w:tcW w:w="964" w:type="dxa"/>
          </w:tcPr>
          <w:p w14:paraId="5E5CA3B6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230152EA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04D68DAA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6055E24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Человек, согласно современным представлениям, есть существо: </w:t>
            </w:r>
          </w:p>
          <w:p w14:paraId="06F96B71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1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биологическое</w:t>
            </w:r>
          </w:p>
          <w:p w14:paraId="299B71CB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1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социальное</w:t>
            </w:r>
          </w:p>
          <w:p w14:paraId="4B6944DF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1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инопланетное</w:t>
            </w:r>
          </w:p>
          <w:p w14:paraId="20840DD5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1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биосоциальное</w:t>
            </w:r>
          </w:p>
        </w:tc>
        <w:tc>
          <w:tcPr>
            <w:tcW w:w="844" w:type="dxa"/>
          </w:tcPr>
          <w:p w14:paraId="051370A9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31B56" w:rsidRPr="007D61C3" w14:paraId="5195DE3E" w14:textId="77777777" w:rsidTr="0077404F">
        <w:tc>
          <w:tcPr>
            <w:tcW w:w="964" w:type="dxa"/>
          </w:tcPr>
          <w:p w14:paraId="025120A3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D5DBDFD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104E9CA2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2DBB7DD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Какая из форм общественных изменений обладает следующими признаками: «кардинальное, скачкообразное преобразование всей системы общественных институтов и отношений»:</w:t>
            </w:r>
          </w:p>
          <w:p w14:paraId="322957ED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2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реформа</w:t>
            </w:r>
          </w:p>
          <w:p w14:paraId="771EF33D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2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революция</w:t>
            </w:r>
          </w:p>
          <w:p w14:paraId="79666AAF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2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регресс</w:t>
            </w:r>
          </w:p>
          <w:p w14:paraId="6917C1C5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2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деградация</w:t>
            </w:r>
          </w:p>
        </w:tc>
        <w:tc>
          <w:tcPr>
            <w:tcW w:w="844" w:type="dxa"/>
          </w:tcPr>
          <w:p w14:paraId="4F7188B1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31B56" w:rsidRPr="007D61C3" w14:paraId="13314AE3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D7BD898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7. Социальный контроль и девиантное поведение</w:t>
            </w:r>
          </w:p>
        </w:tc>
      </w:tr>
      <w:tr w:rsidR="00631B56" w:rsidRPr="007D61C3" w14:paraId="44DA0413" w14:textId="77777777" w:rsidTr="0077404F">
        <w:tc>
          <w:tcPr>
            <w:tcW w:w="964" w:type="dxa"/>
          </w:tcPr>
          <w:p w14:paraId="6512B01E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18FB5DF2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7E4FC7BB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5AE4153" w14:textId="77777777" w:rsidR="00631B56" w:rsidRPr="00631B56" w:rsidRDefault="00631B56" w:rsidP="001960E9">
            <w:pPr>
              <w:widowControl w:val="0"/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Как называется мера, которую принимают против человека, нарушающего правила поведения:</w:t>
            </w:r>
          </w:p>
          <w:p w14:paraId="190CF8AD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4"/>
              </w:numPr>
              <w:tabs>
                <w:tab w:val="left" w:pos="286"/>
                <w:tab w:val="left" w:pos="622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фикцией</w:t>
            </w:r>
          </w:p>
          <w:p w14:paraId="21ACD16D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4"/>
              </w:numPr>
              <w:tabs>
                <w:tab w:val="left" w:pos="286"/>
                <w:tab w:val="left" w:pos="622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презумпцией</w:t>
            </w:r>
          </w:p>
          <w:p w14:paraId="7DEB0E7F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4"/>
              </w:numPr>
              <w:tabs>
                <w:tab w:val="left" w:pos="286"/>
                <w:tab w:val="left" w:pos="622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деликтом</w:t>
            </w:r>
          </w:p>
          <w:p w14:paraId="3D981E6A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4"/>
              </w:numPr>
              <w:tabs>
                <w:tab w:val="left" w:pos="286"/>
                <w:tab w:val="left" w:pos="622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санкцией</w:t>
            </w:r>
          </w:p>
        </w:tc>
        <w:tc>
          <w:tcPr>
            <w:tcW w:w="844" w:type="dxa"/>
          </w:tcPr>
          <w:p w14:paraId="0FD3A127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31B56" w:rsidRPr="007D61C3" w14:paraId="4E014023" w14:textId="77777777" w:rsidTr="0077404F">
        <w:tc>
          <w:tcPr>
            <w:tcW w:w="964" w:type="dxa"/>
          </w:tcPr>
          <w:p w14:paraId="7ADB1B80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2BAEC18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18003275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A9C6EE5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Что из перечисленного не относится к девиантному поведению:</w:t>
            </w:r>
          </w:p>
          <w:p w14:paraId="3E573077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выступление против существующего политического режима</w:t>
            </w:r>
          </w:p>
          <w:p w14:paraId="31EB26F0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злоупотребление спиртным</w:t>
            </w:r>
          </w:p>
          <w:p w14:paraId="254199A2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наркотиков</w:t>
            </w:r>
          </w:p>
          <w:p w14:paraId="60AFAA86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5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футбольное хулиганство</w:t>
            </w:r>
          </w:p>
        </w:tc>
        <w:tc>
          <w:tcPr>
            <w:tcW w:w="844" w:type="dxa"/>
          </w:tcPr>
          <w:p w14:paraId="4E2DCC3E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31B56" w:rsidRPr="007D61C3" w14:paraId="064DE966" w14:textId="77777777" w:rsidTr="0077404F">
        <w:tc>
          <w:tcPr>
            <w:tcW w:w="964" w:type="dxa"/>
          </w:tcPr>
          <w:p w14:paraId="210661D9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CE4813A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353E34CF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E7CBF85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Кто впервые ввел понятие «девиация», «девиантность»:</w:t>
            </w:r>
          </w:p>
          <w:p w14:paraId="02CC0E63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Э. Дюркгейм</w:t>
            </w:r>
          </w:p>
          <w:p w14:paraId="6950A0DD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Т. Парсонс</w:t>
            </w:r>
          </w:p>
          <w:p w14:paraId="55382144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И. Кон</w:t>
            </w:r>
          </w:p>
          <w:p w14:paraId="65611C85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Р. Мертон</w:t>
            </w:r>
          </w:p>
        </w:tc>
        <w:tc>
          <w:tcPr>
            <w:tcW w:w="844" w:type="dxa"/>
          </w:tcPr>
          <w:p w14:paraId="59900CF5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1B56" w:rsidRPr="007D61C3" w14:paraId="6D5FF37F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5FFB216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8. Социальное взаимодействие. Социальные движения и изменения</w:t>
            </w:r>
          </w:p>
        </w:tc>
      </w:tr>
      <w:tr w:rsidR="00631B56" w:rsidRPr="007D61C3" w14:paraId="77AD3999" w14:textId="77777777" w:rsidTr="0077404F">
        <w:tc>
          <w:tcPr>
            <w:tcW w:w="964" w:type="dxa"/>
          </w:tcPr>
          <w:p w14:paraId="150D3292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659C004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2C281D0A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9EEDC55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Эта религия, по М. Веберу, склоняет человека к рациональности в наибольшей степени:</w:t>
            </w:r>
          </w:p>
          <w:p w14:paraId="7B87583B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8"/>
              </w:numPr>
              <w:tabs>
                <w:tab w:val="left" w:pos="25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православие</w:t>
            </w:r>
          </w:p>
          <w:p w14:paraId="1250C7D9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8"/>
              </w:numPr>
              <w:tabs>
                <w:tab w:val="left" w:pos="25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католицизм</w:t>
            </w:r>
          </w:p>
          <w:p w14:paraId="400F7F69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8"/>
              </w:numPr>
              <w:tabs>
                <w:tab w:val="left" w:pos="25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конфуцианство</w:t>
            </w:r>
          </w:p>
          <w:p w14:paraId="2D97C619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8"/>
              </w:numPr>
              <w:tabs>
                <w:tab w:val="left" w:pos="25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протестантизм</w:t>
            </w:r>
          </w:p>
        </w:tc>
        <w:tc>
          <w:tcPr>
            <w:tcW w:w="844" w:type="dxa"/>
          </w:tcPr>
          <w:p w14:paraId="32977696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31B56" w:rsidRPr="007D61C3" w14:paraId="71BD3E17" w14:textId="77777777" w:rsidTr="0077404F">
        <w:tc>
          <w:tcPr>
            <w:tcW w:w="964" w:type="dxa"/>
          </w:tcPr>
          <w:p w14:paraId="4B878C01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2A12F215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33DDE2CD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2529DC6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Групповая динамика – это …</w:t>
            </w:r>
          </w:p>
          <w:p w14:paraId="167BA3D4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9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производительности труда группы</w:t>
            </w:r>
          </w:p>
          <w:p w14:paraId="2048A8E6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9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групповой структуры в зависимости от характера деятельности группы</w:t>
            </w:r>
          </w:p>
          <w:p w14:paraId="1E8451D4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9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численности группы за определенный период времени</w:t>
            </w:r>
          </w:p>
          <w:p w14:paraId="5543F66D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39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совокупность внутригрупповых процессов и явлений, которые характеризуют весь цикл жизнедеятельности группы и его этапы (образование группы, формирование норм и ценностей, лидерство, коммуникации в группе и т.д.)</w:t>
            </w:r>
          </w:p>
        </w:tc>
        <w:tc>
          <w:tcPr>
            <w:tcW w:w="844" w:type="dxa"/>
          </w:tcPr>
          <w:p w14:paraId="2B518738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31B56" w:rsidRPr="007D61C3" w14:paraId="203D1696" w14:textId="77777777" w:rsidTr="0077404F">
        <w:tc>
          <w:tcPr>
            <w:tcW w:w="964" w:type="dxa"/>
          </w:tcPr>
          <w:p w14:paraId="0403F4E4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26D67E1C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0DB0C341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13F483D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«Отцы-основатели» теории структурно-функционального анализа:</w:t>
            </w:r>
          </w:p>
          <w:p w14:paraId="03C32BC6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О. Конт и Г. Спенсер</w:t>
            </w:r>
          </w:p>
          <w:p w14:paraId="7172F5B6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Т. Лукман и П. Бергер</w:t>
            </w:r>
          </w:p>
          <w:p w14:paraId="62493C74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Т. Парсонс и Р. Мертон</w:t>
            </w:r>
          </w:p>
          <w:p w14:paraId="2EA1195D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К. Марск и Ф. Энгельс</w:t>
            </w:r>
          </w:p>
        </w:tc>
        <w:tc>
          <w:tcPr>
            <w:tcW w:w="844" w:type="dxa"/>
          </w:tcPr>
          <w:p w14:paraId="7556DBD9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31B56" w:rsidRPr="007D61C3" w14:paraId="57C8EB23" w14:textId="77777777" w:rsidTr="0077404F">
        <w:tc>
          <w:tcPr>
            <w:tcW w:w="964" w:type="dxa"/>
          </w:tcPr>
          <w:p w14:paraId="62982A9E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02A7DD19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7CD9B88F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78A33CC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социальной мобильности, которая показывает, какое количество индивидов изменило свое социальное положение по вертикали за единицу времени:</w:t>
            </w:r>
          </w:p>
          <w:p w14:paraId="1BF1EE9B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1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интенсивность</w:t>
            </w:r>
          </w:p>
          <w:p w14:paraId="2B5B6D74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1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всеобщность</w:t>
            </w:r>
          </w:p>
          <w:p w14:paraId="6D82B702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1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функциональность</w:t>
            </w:r>
          </w:p>
          <w:p w14:paraId="4AB3A696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1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скорость</w:t>
            </w:r>
          </w:p>
        </w:tc>
        <w:tc>
          <w:tcPr>
            <w:tcW w:w="844" w:type="dxa"/>
          </w:tcPr>
          <w:p w14:paraId="690AA0D5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1B56" w:rsidRPr="007D61C3" w14:paraId="384D8B35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1F17CCC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9. Социальный конфликт</w:t>
            </w:r>
          </w:p>
        </w:tc>
      </w:tr>
      <w:tr w:rsidR="00631B56" w:rsidRPr="007D61C3" w14:paraId="45198115" w14:textId="77777777" w:rsidTr="0077404F">
        <w:tc>
          <w:tcPr>
            <w:tcW w:w="964" w:type="dxa"/>
          </w:tcPr>
          <w:p w14:paraId="11E235B7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</w:p>
          <w:p w14:paraId="2E336F92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064BEF76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A2E36EB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Что из перечисленного НЕ может привести к социальному конфликту?</w:t>
            </w:r>
          </w:p>
          <w:p w14:paraId="49FD9FED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2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столкновение интересов</w:t>
            </w:r>
          </w:p>
          <w:p w14:paraId="21ED16AC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2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разный уровень доходов</w:t>
            </w:r>
          </w:p>
          <w:p w14:paraId="1F8B9A94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2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неумение достигать компромисс</w:t>
            </w:r>
          </w:p>
          <w:p w14:paraId="49B5EE4A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2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принадлежность лиц к одной социальной группе</w:t>
            </w:r>
          </w:p>
        </w:tc>
        <w:tc>
          <w:tcPr>
            <w:tcW w:w="844" w:type="dxa"/>
          </w:tcPr>
          <w:p w14:paraId="63837482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31B56" w:rsidRPr="007D61C3" w14:paraId="4F486EA6" w14:textId="77777777" w:rsidTr="0077404F">
        <w:tc>
          <w:tcPr>
            <w:tcW w:w="964" w:type="dxa"/>
          </w:tcPr>
          <w:p w14:paraId="7E79E502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9.2</w:t>
            </w:r>
          </w:p>
          <w:p w14:paraId="25536A86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0C2A66A2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1B0010F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Как называются участники конфликта, наблюдающие за его течением со стороны?</w:t>
            </w:r>
          </w:p>
          <w:p w14:paraId="68257CBB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3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прохожие</w:t>
            </w:r>
          </w:p>
          <w:p w14:paraId="012EFB70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3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свидетели</w:t>
            </w:r>
          </w:p>
          <w:p w14:paraId="0270A194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3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посредники</w:t>
            </w:r>
          </w:p>
          <w:p w14:paraId="35F34C7C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3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проходимцы</w:t>
            </w:r>
          </w:p>
        </w:tc>
        <w:tc>
          <w:tcPr>
            <w:tcW w:w="844" w:type="dxa"/>
          </w:tcPr>
          <w:p w14:paraId="51CA0C58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631B56" w:rsidRPr="007D61C3" w14:paraId="178B9077" w14:textId="77777777" w:rsidTr="0077404F">
        <w:tc>
          <w:tcPr>
            <w:tcW w:w="964" w:type="dxa"/>
          </w:tcPr>
          <w:p w14:paraId="28C9B89D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9.3</w:t>
            </w:r>
          </w:p>
          <w:p w14:paraId="5DBC1E7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14EAE893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2E8FB3D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Как называются люди, не участвующие в конфликте, но оказывающие поддержку одной из сторон?</w:t>
            </w:r>
          </w:p>
          <w:p w14:paraId="0EFB109B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4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пособники</w:t>
            </w:r>
          </w:p>
          <w:p w14:paraId="50B8BBB0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4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посредники</w:t>
            </w:r>
          </w:p>
          <w:p w14:paraId="5A051D50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4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прохожие</w:t>
            </w:r>
          </w:p>
          <w:p w14:paraId="11425FC1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4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свидетели</w:t>
            </w:r>
          </w:p>
        </w:tc>
        <w:tc>
          <w:tcPr>
            <w:tcW w:w="844" w:type="dxa"/>
          </w:tcPr>
          <w:p w14:paraId="3A6032D9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1B56" w:rsidRPr="007D61C3" w14:paraId="7E95C605" w14:textId="77777777" w:rsidTr="0077404F">
        <w:tc>
          <w:tcPr>
            <w:tcW w:w="964" w:type="dxa"/>
          </w:tcPr>
          <w:p w14:paraId="6031F2B4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9.4</w:t>
            </w:r>
          </w:p>
          <w:p w14:paraId="7738DC8C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5B71DC0C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A13957F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Кто такие посредники в конфликтной ситуации?</w:t>
            </w:r>
          </w:p>
          <w:p w14:paraId="1C5AFA83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5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 конфликта</w:t>
            </w:r>
          </w:p>
          <w:p w14:paraId="6949311B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5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люди, подталкивающие участников к активным действиям</w:t>
            </w:r>
          </w:p>
          <w:p w14:paraId="37EDB785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5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люди, оказывающие помощь одной из сторон</w:t>
            </w:r>
          </w:p>
          <w:p w14:paraId="35A63392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5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люди, которые пытаются разрешить конфликт</w:t>
            </w:r>
          </w:p>
        </w:tc>
        <w:tc>
          <w:tcPr>
            <w:tcW w:w="844" w:type="dxa"/>
          </w:tcPr>
          <w:p w14:paraId="4415421A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31B56" w:rsidRPr="007D61C3" w14:paraId="215DAFD3" w14:textId="77777777" w:rsidTr="0077404F">
        <w:tc>
          <w:tcPr>
            <w:tcW w:w="964" w:type="dxa"/>
          </w:tcPr>
          <w:p w14:paraId="52DAA135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9.5</w:t>
            </w:r>
          </w:p>
          <w:p w14:paraId="28673D9B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1BB32480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28BF706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Как называются конфликты, приводящие к разрушению общества?</w:t>
            </w:r>
          </w:p>
          <w:p w14:paraId="0E9087AF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8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прогрессивные</w:t>
            </w:r>
          </w:p>
          <w:p w14:paraId="59B20AA2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8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регрессивные</w:t>
            </w:r>
          </w:p>
          <w:p w14:paraId="1E4EBC53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8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локальные</w:t>
            </w:r>
          </w:p>
          <w:p w14:paraId="4D9B7CF7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8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межличностные</w:t>
            </w:r>
          </w:p>
        </w:tc>
        <w:tc>
          <w:tcPr>
            <w:tcW w:w="844" w:type="dxa"/>
          </w:tcPr>
          <w:p w14:paraId="6115EE23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31B56" w:rsidRPr="007D61C3" w14:paraId="7E99F7D1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22EF5D7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2. Политология</w:t>
            </w:r>
          </w:p>
        </w:tc>
      </w:tr>
      <w:tr w:rsidR="00631B56" w:rsidRPr="007D61C3" w14:paraId="69C65A76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3C50E66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10. Политика и власть</w:t>
            </w:r>
          </w:p>
        </w:tc>
      </w:tr>
      <w:tr w:rsidR="00631B56" w:rsidRPr="007D61C3" w14:paraId="35C0E8D6" w14:textId="77777777" w:rsidTr="0077404F">
        <w:tc>
          <w:tcPr>
            <w:tcW w:w="964" w:type="dxa"/>
          </w:tcPr>
          <w:p w14:paraId="798940F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10.1</w:t>
            </w:r>
          </w:p>
          <w:p w14:paraId="218F7891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181104F5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FF7D9E8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Кто из философов утверждал, что государство не может быть продуктом общественного договора:</w:t>
            </w:r>
          </w:p>
          <w:p w14:paraId="426F8E3F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9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Т. Гоббс</w:t>
            </w:r>
          </w:p>
          <w:p w14:paraId="4CB0CF1E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9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Дж. Локк</w:t>
            </w:r>
          </w:p>
          <w:p w14:paraId="36068FA2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9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Ж.Ж. Руссо</w:t>
            </w:r>
          </w:p>
          <w:p w14:paraId="34C11C9C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49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Г.В.Ф. Гегель</w:t>
            </w:r>
          </w:p>
        </w:tc>
        <w:tc>
          <w:tcPr>
            <w:tcW w:w="844" w:type="dxa"/>
          </w:tcPr>
          <w:p w14:paraId="6F734F95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31B56" w:rsidRPr="007D61C3" w14:paraId="6D9A7A33" w14:textId="77777777" w:rsidTr="0077404F">
        <w:tc>
          <w:tcPr>
            <w:tcW w:w="964" w:type="dxa"/>
          </w:tcPr>
          <w:p w14:paraId="44B12E30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.2</w:t>
            </w:r>
          </w:p>
          <w:p w14:paraId="5C45B61C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796845BB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04816EA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Термин «политика» происходит от греческого слова «polis» и означает:</w:t>
            </w:r>
          </w:p>
          <w:p w14:paraId="58A3CBC6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1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город-государство</w:t>
            </w:r>
          </w:p>
          <w:p w14:paraId="1ECD50AF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1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храм</w:t>
            </w:r>
          </w:p>
          <w:p w14:paraId="459D16AD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1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колония</w:t>
            </w:r>
          </w:p>
          <w:p w14:paraId="367BC12A" w14:textId="77777777" w:rsidR="00631B56" w:rsidRPr="007D61C3" w:rsidRDefault="00631B56" w:rsidP="005C1FFC">
            <w:pPr>
              <w:widowControl w:val="0"/>
              <w:numPr>
                <w:ilvl w:val="0"/>
                <w:numId w:val="51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правитель</w:t>
            </w:r>
          </w:p>
        </w:tc>
        <w:tc>
          <w:tcPr>
            <w:tcW w:w="844" w:type="dxa"/>
          </w:tcPr>
          <w:p w14:paraId="44AE4BB0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1B56" w:rsidRPr="007D61C3" w14:paraId="72E432B0" w14:textId="77777777" w:rsidTr="0077404F">
        <w:tc>
          <w:tcPr>
            <w:tcW w:w="964" w:type="dxa"/>
          </w:tcPr>
          <w:p w14:paraId="5A4ED982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1DFB281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473EE336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29F6010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Назовите уровень существования политики, охватывающий</w:t>
            </w:r>
          </w:p>
          <w:p w14:paraId="473530A9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деятельность таких международных организаций как ООН, НАТО, ЕС:</w:t>
            </w:r>
          </w:p>
          <w:p w14:paraId="5E989DFB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2"/>
              </w:numPr>
              <w:tabs>
                <w:tab w:val="left" w:pos="27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макроуровень</w:t>
            </w:r>
          </w:p>
          <w:p w14:paraId="1FF1972E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2"/>
              </w:numPr>
              <w:tabs>
                <w:tab w:val="left" w:pos="27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микроуровень</w:t>
            </w:r>
          </w:p>
          <w:p w14:paraId="12416FE5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2"/>
              </w:numPr>
              <w:tabs>
                <w:tab w:val="left" w:pos="27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мегауровень</w:t>
            </w:r>
          </w:p>
          <w:p w14:paraId="736E4FCC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2"/>
              </w:numPr>
              <w:tabs>
                <w:tab w:val="left" w:pos="27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вторичный уровень</w:t>
            </w:r>
          </w:p>
        </w:tc>
        <w:tc>
          <w:tcPr>
            <w:tcW w:w="844" w:type="dxa"/>
          </w:tcPr>
          <w:p w14:paraId="69F83A5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31B56" w:rsidRPr="007D61C3" w14:paraId="7BA34098" w14:textId="77777777" w:rsidTr="0077404F">
        <w:tc>
          <w:tcPr>
            <w:tcW w:w="964" w:type="dxa"/>
          </w:tcPr>
          <w:p w14:paraId="37798485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4BDDC273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15799158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3C98F18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Особенность бихевиористского метода политологии заключается в:</w:t>
            </w:r>
          </w:p>
          <w:p w14:paraId="1683796B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3"/>
              </w:numPr>
              <w:tabs>
                <w:tab w:val="left" w:pos="27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изучении политических институтов</w:t>
            </w:r>
          </w:p>
          <w:p w14:paraId="4CD5AE59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3"/>
              </w:numPr>
              <w:tabs>
                <w:tab w:val="left" w:pos="27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изучении политического поведения</w:t>
            </w:r>
          </w:p>
          <w:p w14:paraId="3C8E7A2D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3"/>
              </w:numPr>
              <w:tabs>
                <w:tab w:val="left" w:pos="27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изучении политических ценностей</w:t>
            </w:r>
          </w:p>
          <w:p w14:paraId="40F1F520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3"/>
              </w:numPr>
              <w:tabs>
                <w:tab w:val="left" w:pos="27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изучении процесса принятия решений</w:t>
            </w:r>
          </w:p>
        </w:tc>
        <w:tc>
          <w:tcPr>
            <w:tcW w:w="844" w:type="dxa"/>
          </w:tcPr>
          <w:p w14:paraId="1D55B23B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31B56" w:rsidRPr="007D61C3" w14:paraId="0E7B41E7" w14:textId="77777777" w:rsidTr="0077404F">
        <w:tc>
          <w:tcPr>
            <w:tcW w:w="964" w:type="dxa"/>
          </w:tcPr>
          <w:p w14:paraId="40F20C24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20C8A3E9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4C44EB86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B0C5145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Высказывание: «Человек по природе своей есть существо политическое» </w:t>
            </w: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принадлежит:</w:t>
            </w:r>
          </w:p>
          <w:p w14:paraId="72967285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4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Платону</w:t>
            </w:r>
          </w:p>
          <w:p w14:paraId="10B449D6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4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Цицерону</w:t>
            </w:r>
          </w:p>
          <w:p w14:paraId="6F815169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4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Аристотелю</w:t>
            </w:r>
          </w:p>
          <w:p w14:paraId="4F1D0B9A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4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Демокриту</w:t>
            </w:r>
          </w:p>
        </w:tc>
        <w:tc>
          <w:tcPr>
            <w:tcW w:w="844" w:type="dxa"/>
          </w:tcPr>
          <w:p w14:paraId="2852E07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631B56" w:rsidRPr="007D61C3" w14:paraId="61908245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99C05A0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 11. Политическая система общества и политический режим государства. Государство и гражданское общество</w:t>
            </w:r>
          </w:p>
        </w:tc>
      </w:tr>
      <w:tr w:rsidR="00631B56" w:rsidRPr="007D61C3" w14:paraId="6176C925" w14:textId="77777777" w:rsidTr="0077404F">
        <w:tc>
          <w:tcPr>
            <w:tcW w:w="964" w:type="dxa"/>
          </w:tcPr>
          <w:p w14:paraId="7FE28547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11.1</w:t>
            </w:r>
          </w:p>
          <w:p w14:paraId="301FEA6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53715EB1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F4A993F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система включает в себя понятия:</w:t>
            </w:r>
          </w:p>
          <w:p w14:paraId="2BE5E3C6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5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производственные отношения и производительные силы</w:t>
            </w:r>
          </w:p>
          <w:p w14:paraId="2D5FED43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5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партии, профсоюзы, организации и движения, преследующие политические цели</w:t>
            </w:r>
          </w:p>
          <w:p w14:paraId="541DDE02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5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отношения между нациями, возрастными группами, слоями населения</w:t>
            </w:r>
          </w:p>
          <w:p w14:paraId="18DAD52F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5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государственные организации и учреждения, государственные внебюджетные фонды</w:t>
            </w:r>
          </w:p>
        </w:tc>
        <w:tc>
          <w:tcPr>
            <w:tcW w:w="844" w:type="dxa"/>
          </w:tcPr>
          <w:p w14:paraId="1E31397A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31B56" w:rsidRPr="007D61C3" w14:paraId="181448E0" w14:textId="77777777" w:rsidTr="0077404F">
        <w:tc>
          <w:tcPr>
            <w:tcW w:w="964" w:type="dxa"/>
          </w:tcPr>
          <w:p w14:paraId="250F89C1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11.2</w:t>
            </w:r>
          </w:p>
          <w:p w14:paraId="60246782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6FA3E17B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D0E242A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В политической жизни наибольшую роль играют:</w:t>
            </w:r>
          </w:p>
          <w:p w14:paraId="228E6276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6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профсоюзы</w:t>
            </w:r>
          </w:p>
          <w:p w14:paraId="4B63FE71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6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политические партии</w:t>
            </w:r>
          </w:p>
          <w:p w14:paraId="56250A05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6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общественные движения</w:t>
            </w:r>
          </w:p>
          <w:p w14:paraId="65FE3AE7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6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партии и общественные движения</w:t>
            </w:r>
          </w:p>
        </w:tc>
        <w:tc>
          <w:tcPr>
            <w:tcW w:w="844" w:type="dxa"/>
          </w:tcPr>
          <w:p w14:paraId="6526AEF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31B56" w:rsidRPr="007D61C3" w14:paraId="74017146" w14:textId="77777777" w:rsidTr="0077404F">
        <w:tc>
          <w:tcPr>
            <w:tcW w:w="964" w:type="dxa"/>
          </w:tcPr>
          <w:p w14:paraId="5D3C83DA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59B3129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5DB9F278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197DA1C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Авторитарному режиму свойственно:</w:t>
            </w:r>
          </w:p>
          <w:p w14:paraId="799728F4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8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наличие прав человека</w:t>
            </w:r>
          </w:p>
          <w:p w14:paraId="370B0F1A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8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нечастые выборы и их фальсификация</w:t>
            </w:r>
          </w:p>
          <w:p w14:paraId="3E4F3907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8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права большинства</w:t>
            </w:r>
          </w:p>
          <w:p w14:paraId="004BA08E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8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милитаризация страны</w:t>
            </w:r>
          </w:p>
        </w:tc>
        <w:tc>
          <w:tcPr>
            <w:tcW w:w="844" w:type="dxa"/>
          </w:tcPr>
          <w:p w14:paraId="705B2759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31B56" w:rsidRPr="007D61C3" w14:paraId="454DF2B2" w14:textId="77777777" w:rsidTr="0077404F">
        <w:tc>
          <w:tcPr>
            <w:tcW w:w="964" w:type="dxa"/>
          </w:tcPr>
          <w:p w14:paraId="766380E3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62548B69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60751A3A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77C102B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Главная особенность организации гражданского общества состоит в том, что они:</w:t>
            </w:r>
          </w:p>
          <w:p w14:paraId="3D850715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9"/>
              </w:numPr>
              <w:tabs>
                <w:tab w:val="left" w:pos="27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учреждаются государственными органами</w:t>
            </w:r>
          </w:p>
          <w:p w14:paraId="336D72B7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9"/>
              </w:numPr>
              <w:tabs>
                <w:tab w:val="left" w:pos="27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не участвуют в политической борьбе</w:t>
            </w:r>
          </w:p>
          <w:p w14:paraId="08D6B844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9"/>
              </w:numPr>
              <w:tabs>
                <w:tab w:val="left" w:pos="271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опираются на инициативную деятельность людей</w:t>
            </w:r>
          </w:p>
          <w:p w14:paraId="3067BDC1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59"/>
              </w:numPr>
              <w:tabs>
                <w:tab w:val="left" w:pos="27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реализуют правительственные программы</w:t>
            </w:r>
          </w:p>
        </w:tc>
        <w:tc>
          <w:tcPr>
            <w:tcW w:w="844" w:type="dxa"/>
          </w:tcPr>
          <w:p w14:paraId="16E75FAB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31B56" w:rsidRPr="007D61C3" w14:paraId="59AD1D00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A646CC1" w14:textId="77777777" w:rsidR="00631B56" w:rsidRPr="007D61C3" w:rsidRDefault="00631B56" w:rsidP="001960E9">
            <w:pPr>
              <w:widowControl w:val="0"/>
              <w:tabs>
                <w:tab w:val="left" w:pos="1327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12. Политические элиты и политическое лидерство</w:t>
            </w:r>
          </w:p>
        </w:tc>
      </w:tr>
      <w:tr w:rsidR="00631B56" w:rsidRPr="007D61C3" w14:paraId="3D318F4D" w14:textId="77777777" w:rsidTr="0077404F">
        <w:tc>
          <w:tcPr>
            <w:tcW w:w="964" w:type="dxa"/>
          </w:tcPr>
          <w:p w14:paraId="613E70A0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3738BFC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72CDFE90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3ABC71B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обществе Д. существуют авторитетные, способные к управленческой деятельности люди, которым их социальный статус и существующие общественные барьеры перекрыли дорогу к сфере управления. Однако они всё равно стремятся к власти. Это пример:</w:t>
            </w:r>
          </w:p>
          <w:p w14:paraId="50024D1F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1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административн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</w:t>
            </w: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элиты</w:t>
            </w:r>
          </w:p>
          <w:p w14:paraId="035570D6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1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контрэлиты</w:t>
            </w:r>
          </w:p>
          <w:p w14:paraId="7FD67BA8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1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псевдоэлиты</w:t>
            </w:r>
          </w:p>
          <w:p w14:paraId="6252EBE5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1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антиэлиты</w:t>
            </w:r>
          </w:p>
        </w:tc>
        <w:tc>
          <w:tcPr>
            <w:tcW w:w="844" w:type="dxa"/>
          </w:tcPr>
          <w:p w14:paraId="22309785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31B56" w:rsidRPr="007D61C3" w14:paraId="63369241" w14:textId="77777777" w:rsidTr="00652A4A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153497A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13. Политические отношения и политический процесс</w:t>
            </w:r>
          </w:p>
        </w:tc>
      </w:tr>
      <w:tr w:rsidR="00631B56" w:rsidRPr="007D61C3" w14:paraId="437CD55F" w14:textId="77777777" w:rsidTr="0077404F">
        <w:tc>
          <w:tcPr>
            <w:tcW w:w="964" w:type="dxa"/>
          </w:tcPr>
          <w:p w14:paraId="3F95A5A6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13.1</w:t>
            </w:r>
          </w:p>
          <w:p w14:paraId="6B00A991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13761ED5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5898E4C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Изменение политической системы в процессе перехода от традиционного общества к современному означает:</w:t>
            </w:r>
          </w:p>
          <w:p w14:paraId="7924C6EF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2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функционирование</w:t>
            </w:r>
          </w:p>
          <w:p w14:paraId="12F0AA0D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2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модернизация</w:t>
            </w:r>
          </w:p>
          <w:p w14:paraId="35B86580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2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внутрисистемные изменения</w:t>
            </w:r>
          </w:p>
          <w:p w14:paraId="7E1AC2DA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2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революция</w:t>
            </w:r>
          </w:p>
        </w:tc>
        <w:tc>
          <w:tcPr>
            <w:tcW w:w="844" w:type="dxa"/>
          </w:tcPr>
          <w:p w14:paraId="63B21FDA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631B56" w:rsidRPr="007D61C3" w14:paraId="72BDC49E" w14:textId="77777777" w:rsidTr="0077404F">
        <w:tc>
          <w:tcPr>
            <w:tcW w:w="964" w:type="dxa"/>
          </w:tcPr>
          <w:p w14:paraId="27127BEC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13.2</w:t>
            </w:r>
          </w:p>
          <w:p w14:paraId="0B28E17B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3A5EEFDE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724FCBA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мажоритарной системе относительного большинства для победы кандидат должен набрать:</w:t>
            </w:r>
          </w:p>
          <w:p w14:paraId="110046B0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3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больше половины голосов</w:t>
            </w:r>
          </w:p>
          <w:p w14:paraId="52A47C9E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3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больше, чем любой другой кандидат</w:t>
            </w:r>
          </w:p>
          <w:p w14:paraId="0B4D9976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3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больше, чем все другие кандидаты, вместе взятые</w:t>
            </w:r>
          </w:p>
          <w:p w14:paraId="3B04F219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3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менее, чем три четверти голосов</w:t>
            </w:r>
          </w:p>
        </w:tc>
        <w:tc>
          <w:tcPr>
            <w:tcW w:w="844" w:type="dxa"/>
          </w:tcPr>
          <w:p w14:paraId="47C885B1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31B56" w:rsidRPr="007D61C3" w14:paraId="30EBBC76" w14:textId="77777777" w:rsidTr="0077404F">
        <w:tc>
          <w:tcPr>
            <w:tcW w:w="964" w:type="dxa"/>
          </w:tcPr>
          <w:p w14:paraId="752CE21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13.3</w:t>
            </w:r>
          </w:p>
          <w:p w14:paraId="55EBC1DC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507905D7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DE1D8AE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Абсентеизм ‒ это:</w:t>
            </w:r>
          </w:p>
          <w:p w14:paraId="6C42614D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4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уклонение граждан от участия в выборах</w:t>
            </w:r>
          </w:p>
          <w:p w14:paraId="499BBBDC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4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голосование с большим количеством недействительных бюллетеней</w:t>
            </w:r>
          </w:p>
          <w:p w14:paraId="7682CE8B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4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призыв к бойкоту выборов</w:t>
            </w:r>
          </w:p>
          <w:p w14:paraId="133AB2B8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4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процедура подсчета голосов избирателей</w:t>
            </w:r>
          </w:p>
        </w:tc>
        <w:tc>
          <w:tcPr>
            <w:tcW w:w="844" w:type="dxa"/>
          </w:tcPr>
          <w:p w14:paraId="4DE6F903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1B56" w:rsidRPr="007D61C3" w14:paraId="50165E01" w14:textId="77777777" w:rsidTr="0077404F">
        <w:tc>
          <w:tcPr>
            <w:tcW w:w="964" w:type="dxa"/>
          </w:tcPr>
          <w:p w14:paraId="5EA9C292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13.4</w:t>
            </w:r>
          </w:p>
          <w:p w14:paraId="319A54B9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08B11673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CB6FA12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правилам пропорциональной избирательной системы избиратели голосуют:</w:t>
            </w:r>
          </w:p>
          <w:p w14:paraId="62A4322B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5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 представителей государственных органов</w:t>
            </w:r>
          </w:p>
          <w:p w14:paraId="50258D36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5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 отдельных кандидатов</w:t>
            </w:r>
          </w:p>
          <w:p w14:paraId="4BA7388B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5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 представителей конкретных партий, избирательных блоков</w:t>
            </w:r>
          </w:p>
          <w:p w14:paraId="693103DC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5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 списки кандидатов от партий и блоков</w:t>
            </w:r>
          </w:p>
        </w:tc>
        <w:tc>
          <w:tcPr>
            <w:tcW w:w="844" w:type="dxa"/>
          </w:tcPr>
          <w:p w14:paraId="186E072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31B56" w:rsidRPr="007D61C3" w14:paraId="1058A13D" w14:textId="77777777" w:rsidTr="0077404F">
        <w:tc>
          <w:tcPr>
            <w:tcW w:w="964" w:type="dxa"/>
          </w:tcPr>
          <w:p w14:paraId="05213498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13.5</w:t>
            </w:r>
          </w:p>
          <w:p w14:paraId="65EB51BB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0FAB5AB6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BC3C18C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Депутаты Государственной Думы Российской Федерации избираются:</w:t>
            </w:r>
          </w:p>
          <w:p w14:paraId="5FE4F1FF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6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мажоритарной системе квалифицированного большинства</w:t>
            </w:r>
          </w:p>
          <w:p w14:paraId="6D24B12E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6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одномандатных округах по мажоритарной системе</w:t>
            </w:r>
          </w:p>
          <w:p w14:paraId="33AE20FB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6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партийным спискам</w:t>
            </w:r>
          </w:p>
          <w:p w14:paraId="3A340CFC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6"/>
              </w:numPr>
              <w:tabs>
                <w:tab w:val="left" w:pos="30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смешанной мажоритарно-пропорциональной системе</w:t>
            </w:r>
          </w:p>
        </w:tc>
        <w:tc>
          <w:tcPr>
            <w:tcW w:w="844" w:type="dxa"/>
          </w:tcPr>
          <w:p w14:paraId="79E2E42E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31B56" w:rsidRPr="007D61C3" w14:paraId="15B0A906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32E639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14. Политика и преступность</w:t>
            </w:r>
          </w:p>
        </w:tc>
      </w:tr>
      <w:tr w:rsidR="00631B56" w:rsidRPr="007D61C3" w14:paraId="77C98F6B" w14:textId="77777777" w:rsidTr="0077404F">
        <w:tc>
          <w:tcPr>
            <w:tcW w:w="964" w:type="dxa"/>
          </w:tcPr>
          <w:p w14:paraId="355111FD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14.1</w:t>
            </w:r>
          </w:p>
          <w:p w14:paraId="022BE357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68BD3E92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F164933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Наибольшая общественная опасность организованной преступности выражается:</w:t>
            </w:r>
          </w:p>
          <w:p w14:paraId="5502F20F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8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том, что используются некриминальные навыки и знания</w:t>
            </w:r>
          </w:p>
          <w:p w14:paraId="6D0CFCB1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8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том, что это является дестабилизирующим фактором экономики, политики и состояния общественного порядка</w:t>
            </w:r>
          </w:p>
          <w:p w14:paraId="26470AF0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8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том, что используется криминальная специализация</w:t>
            </w:r>
          </w:p>
          <w:p w14:paraId="0E7B5DC0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8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совершении корыстных и насильственных преступлений</w:t>
            </w:r>
          </w:p>
        </w:tc>
        <w:tc>
          <w:tcPr>
            <w:tcW w:w="844" w:type="dxa"/>
          </w:tcPr>
          <w:p w14:paraId="2DC849F2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31B56" w:rsidRPr="007D61C3" w14:paraId="026AF7E7" w14:textId="77777777" w:rsidTr="0077404F">
        <w:tc>
          <w:tcPr>
            <w:tcW w:w="964" w:type="dxa"/>
          </w:tcPr>
          <w:p w14:paraId="0A8FF928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14.2</w:t>
            </w:r>
          </w:p>
          <w:p w14:paraId="50561B9E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820" w:type="dxa"/>
          </w:tcPr>
          <w:p w14:paraId="126E5D0F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EF4C811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Профилактика коррупции ‒ это:</w:t>
            </w:r>
          </w:p>
          <w:p w14:paraId="7FABEFD1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9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коррупции, в том числе по выявлению и последующему устранению причин коррупции</w:t>
            </w:r>
          </w:p>
          <w:p w14:paraId="021C153F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9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деятельность институтов гражданского общества, организаций и физических лиц по выявлению и последующему устранению причин коррупции</w:t>
            </w:r>
          </w:p>
          <w:p w14:paraId="0A67D028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9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 по предупреждению коррупции, в том числе по выявлению и последующему устранению причин коррупции</w:t>
            </w:r>
          </w:p>
          <w:p w14:paraId="4BA93FD6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69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 в пределах их полномочий по предупреждению коррупции, в том числе по выявлению и последующему устранению причин коррупции</w:t>
            </w:r>
          </w:p>
        </w:tc>
        <w:tc>
          <w:tcPr>
            <w:tcW w:w="844" w:type="dxa"/>
          </w:tcPr>
          <w:p w14:paraId="3702D325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631B56" w:rsidRPr="007D61C3" w14:paraId="2AD9D726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CB51B01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 15. Мировая политика и международные отношения. Внешняя политика страны</w:t>
            </w:r>
          </w:p>
        </w:tc>
      </w:tr>
      <w:tr w:rsidR="00631B56" w:rsidRPr="007D61C3" w14:paraId="29D5DD48" w14:textId="77777777" w:rsidTr="0077404F">
        <w:tc>
          <w:tcPr>
            <w:tcW w:w="964" w:type="dxa"/>
          </w:tcPr>
          <w:p w14:paraId="021F98DC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15.1</w:t>
            </w:r>
          </w:p>
          <w:p w14:paraId="1137F16A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2A35198C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221D684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Международная организация, выступающая в защиту окружающей среды:</w:t>
            </w:r>
          </w:p>
          <w:p w14:paraId="772F6ACE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0"/>
              </w:numPr>
              <w:tabs>
                <w:tab w:val="left" w:pos="27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ЮНЕСКО</w:t>
            </w:r>
          </w:p>
          <w:p w14:paraId="71214D68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0"/>
              </w:numPr>
              <w:tabs>
                <w:tab w:val="left" w:pos="27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МВФ</w:t>
            </w:r>
          </w:p>
          <w:p w14:paraId="25A37044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0"/>
              </w:numPr>
              <w:tabs>
                <w:tab w:val="left" w:pos="27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Гринпис</w:t>
            </w:r>
          </w:p>
          <w:p w14:paraId="0A16A052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0"/>
              </w:numPr>
              <w:tabs>
                <w:tab w:val="left" w:pos="271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ВТО</w:t>
            </w:r>
          </w:p>
        </w:tc>
        <w:tc>
          <w:tcPr>
            <w:tcW w:w="844" w:type="dxa"/>
          </w:tcPr>
          <w:p w14:paraId="2111256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31B56" w:rsidRPr="007D61C3" w14:paraId="3E50FCAB" w14:textId="77777777" w:rsidTr="0077404F">
        <w:tc>
          <w:tcPr>
            <w:tcW w:w="964" w:type="dxa"/>
          </w:tcPr>
          <w:p w14:paraId="0C96D15A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15.2</w:t>
            </w:r>
          </w:p>
          <w:p w14:paraId="10EA1408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7F0F426E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77479C3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Мировая политика – это:</w:t>
            </w:r>
          </w:p>
          <w:p w14:paraId="1A6FF4CD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1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наука о географической обусловленности различных политических процессов</w:t>
            </w:r>
          </w:p>
          <w:p w14:paraId="540F1079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1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политическая деятельность субъектов международного права, связанная с решением вопросов войны и мира, обеспечения всеобщей безопасности</w:t>
            </w:r>
          </w:p>
          <w:p w14:paraId="60F7CE0B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1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совокупность действий субъектов (акторов) политики – государств, межгосударственных объединений и международных организаций по реализации своих и общих интересов</w:t>
            </w:r>
          </w:p>
          <w:p w14:paraId="1DA85EE7" w14:textId="77777777" w:rsidR="00631B56" w:rsidRPr="007D61C3" w:rsidRDefault="00631B56" w:rsidP="005C1FFC">
            <w:pPr>
              <w:widowControl w:val="0"/>
              <w:numPr>
                <w:ilvl w:val="0"/>
                <w:numId w:val="71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вооруженная борьба между государствами или народами, между классами внутри государства</w:t>
            </w:r>
          </w:p>
        </w:tc>
        <w:tc>
          <w:tcPr>
            <w:tcW w:w="844" w:type="dxa"/>
          </w:tcPr>
          <w:p w14:paraId="5F4D94C4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31B56" w:rsidRPr="007D61C3" w14:paraId="2393C852" w14:textId="77777777" w:rsidTr="0077404F">
        <w:tc>
          <w:tcPr>
            <w:tcW w:w="964" w:type="dxa"/>
          </w:tcPr>
          <w:p w14:paraId="43FA0151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6911480E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570633CD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3FE1CD6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Положение, согласно которому государство не может быть подчинено законодательству любого другого государства, предусматривает такой принцип международного права, как принцип:</w:t>
            </w:r>
          </w:p>
          <w:p w14:paraId="66A4FDA7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3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недискриминации</w:t>
            </w:r>
          </w:p>
          <w:p w14:paraId="62A3ED8C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3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иммунитета</w:t>
            </w:r>
          </w:p>
          <w:p w14:paraId="45DCF3B1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3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взаимности</w:t>
            </w:r>
          </w:p>
          <w:p w14:paraId="487DB35A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3"/>
              </w:numPr>
              <w:tabs>
                <w:tab w:val="left" w:pos="31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суверенного равенства</w:t>
            </w:r>
          </w:p>
        </w:tc>
        <w:tc>
          <w:tcPr>
            <w:tcW w:w="844" w:type="dxa"/>
          </w:tcPr>
          <w:p w14:paraId="19566CAC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31B56" w:rsidRPr="007D61C3" w14:paraId="2359B73E" w14:textId="77777777" w:rsidTr="0077404F">
        <w:tc>
          <w:tcPr>
            <w:tcW w:w="964" w:type="dxa"/>
          </w:tcPr>
          <w:p w14:paraId="7778B05A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6C12603B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20" w:type="dxa"/>
          </w:tcPr>
          <w:p w14:paraId="1802BB3C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BD5B3C1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Концепция неомарксизма ‒ одна из основных школ международных отношений, приверженцы которой:</w:t>
            </w:r>
          </w:p>
          <w:p w14:paraId="105DCD7B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4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считают государство </w:t>
            </w: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главны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но не единственн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ым</w:t>
            </w: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значимы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субъект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ом</w:t>
            </w: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международных отношений</w:t>
            </w:r>
          </w:p>
          <w:p w14:paraId="79A09D67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4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акцентируют внимание на социально-экономическом неравенстве в современном мире, граница которого проходит, главным образом, по оси «Север-Юг»</w:t>
            </w:r>
          </w:p>
          <w:p w14:paraId="21C381B0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4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исходят из принципа: кто не работает, тот не ест</w:t>
            </w:r>
          </w:p>
          <w:p w14:paraId="64530DC9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4"/>
              </w:numPr>
              <w:ind w:left="317" w:hanging="317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исходят из принципа: от каждого ‒ по способностям, каждому ‒ по труду</w:t>
            </w:r>
          </w:p>
        </w:tc>
        <w:tc>
          <w:tcPr>
            <w:tcW w:w="844" w:type="dxa"/>
          </w:tcPr>
          <w:p w14:paraId="6144B17B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14:paraId="43D78D28" w14:textId="77777777" w:rsidR="00631B56" w:rsidRDefault="00631B56" w:rsidP="001960E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3F4F03E2" w14:textId="77777777" w:rsidR="00631B56" w:rsidRDefault="00631B56" w:rsidP="001960E9">
      <w:pPr>
        <w:widowControl w:val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5554D276" w14:textId="77777777" w:rsidR="00631B56" w:rsidRPr="007D61C3" w:rsidRDefault="00631B56" w:rsidP="001960E9">
      <w:pPr>
        <w:widowControl w:val="0"/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 w:rsidRPr="007D61C3">
        <w:rPr>
          <w:rFonts w:ascii="Times New Roman" w:eastAsia="+mn-ea" w:hAnsi="Times New Roman" w:cs="Times New Roman"/>
          <w:b/>
        </w:rPr>
        <w:lastRenderedPageBreak/>
        <w:t>ЗАДАНИЯ ЗАКРЫТОГО ТИПА НА ВЫБОР НЕСКОЛЬКИХ ВАРИАНТОВ ОТВЕТОВ</w:t>
      </w:r>
    </w:p>
    <w:p w14:paraId="321ADF25" w14:textId="77777777" w:rsidR="00631B56" w:rsidRPr="007D61C3" w:rsidRDefault="00631B56" w:rsidP="005C1FFC">
      <w:pPr>
        <w:widowControl w:val="0"/>
        <w:spacing w:after="0" w:line="120" w:lineRule="auto"/>
        <w:jc w:val="both"/>
        <w:rPr>
          <w:rFonts w:ascii="Times New Roman" w:eastAsia="+mn-ea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4"/>
        <w:gridCol w:w="7577"/>
        <w:gridCol w:w="1009"/>
      </w:tblGrid>
      <w:tr w:rsidR="00631B56" w:rsidRPr="007D61C3" w14:paraId="1143550B" w14:textId="77777777" w:rsidTr="005C1FFC">
        <w:trPr>
          <w:cantSplit/>
          <w:trHeight w:val="1484"/>
        </w:trPr>
        <w:tc>
          <w:tcPr>
            <w:tcW w:w="987" w:type="dxa"/>
            <w:textDirection w:val="btLr"/>
          </w:tcPr>
          <w:p w14:paraId="4BEF65F5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3A2747D6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631" w:type="dxa"/>
            <w:vAlign w:val="center"/>
          </w:tcPr>
          <w:p w14:paraId="0FFBC2CC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486CCEB8" w14:textId="30A96AEF" w:rsidR="00631B56" w:rsidRPr="007D61C3" w:rsidRDefault="005C1FFC" w:rsidP="001960E9">
            <w:pPr>
              <w:widowControl w:val="0"/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631B56" w:rsidRPr="007D61C3" w14:paraId="40D3727D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F22458F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Социологические исследования</w:t>
            </w:r>
          </w:p>
        </w:tc>
      </w:tr>
      <w:tr w:rsidR="00631B56" w:rsidRPr="007D61C3" w14:paraId="3456B4DF" w14:textId="77777777" w:rsidTr="0077404F">
        <w:tc>
          <w:tcPr>
            <w:tcW w:w="987" w:type="dxa"/>
          </w:tcPr>
          <w:p w14:paraId="0ADC02B3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56045F9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49693D18" w14:textId="77777777" w:rsidR="00631B56" w:rsidRPr="007D61C3" w:rsidRDefault="00631B56" w:rsidP="00D131D7">
            <w:pPr>
              <w:widowControl w:val="0"/>
              <w:spacing w:line="228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559A12D" w14:textId="77777777" w:rsidR="00631B56" w:rsidRPr="007D61C3" w:rsidRDefault="00631B56" w:rsidP="00D131D7">
            <w:pPr>
              <w:widowControl w:val="0"/>
              <w:spacing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К двум основным этапам составления программы социологического исследования относятся:</w:t>
            </w:r>
          </w:p>
          <w:p w14:paraId="3A8924EC" w14:textId="77777777" w:rsidR="00631B56" w:rsidRPr="007D61C3" w:rsidRDefault="00631B56" w:rsidP="00D131D7">
            <w:pPr>
              <w:pStyle w:val="a3"/>
              <w:widowControl w:val="0"/>
              <w:numPr>
                <w:ilvl w:val="0"/>
                <w:numId w:val="76"/>
              </w:numPr>
              <w:tabs>
                <w:tab w:val="left" w:pos="256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опрос респондентов</w:t>
            </w:r>
          </w:p>
          <w:p w14:paraId="3A5A48F4" w14:textId="77777777" w:rsidR="00631B56" w:rsidRPr="007D61C3" w:rsidRDefault="00631B56" w:rsidP="00D131D7">
            <w:pPr>
              <w:pStyle w:val="a3"/>
              <w:widowControl w:val="0"/>
              <w:numPr>
                <w:ilvl w:val="0"/>
                <w:numId w:val="76"/>
              </w:numPr>
              <w:tabs>
                <w:tab w:val="left" w:pos="256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специализированной литературы</w:t>
            </w:r>
          </w:p>
          <w:p w14:paraId="34AD7C9A" w14:textId="77777777" w:rsidR="00631B56" w:rsidRPr="007D61C3" w:rsidRDefault="00631B56" w:rsidP="00D131D7">
            <w:pPr>
              <w:pStyle w:val="a3"/>
              <w:widowControl w:val="0"/>
              <w:numPr>
                <w:ilvl w:val="0"/>
                <w:numId w:val="76"/>
              </w:numPr>
              <w:tabs>
                <w:tab w:val="left" w:pos="256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формулировка проблемы исследования</w:t>
            </w:r>
          </w:p>
          <w:p w14:paraId="7E91F01D" w14:textId="77777777" w:rsidR="00631B56" w:rsidRPr="007D61C3" w:rsidRDefault="00631B56" w:rsidP="00D131D7">
            <w:pPr>
              <w:pStyle w:val="a3"/>
              <w:widowControl w:val="0"/>
              <w:numPr>
                <w:ilvl w:val="0"/>
                <w:numId w:val="76"/>
              </w:numPr>
              <w:tabs>
                <w:tab w:val="left" w:pos="256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интерпретация результатов</w:t>
            </w:r>
          </w:p>
        </w:tc>
        <w:tc>
          <w:tcPr>
            <w:tcW w:w="1010" w:type="dxa"/>
          </w:tcPr>
          <w:p w14:paraId="3FB59660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2,3</w:t>
            </w:r>
          </w:p>
        </w:tc>
      </w:tr>
      <w:tr w:rsidR="00631B56" w:rsidRPr="007D61C3" w14:paraId="3DDAFE16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D659A3C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Социальные институты и социальные организации</w:t>
            </w:r>
          </w:p>
        </w:tc>
      </w:tr>
      <w:tr w:rsidR="00631B56" w:rsidRPr="007D61C3" w14:paraId="3E25E435" w14:textId="77777777" w:rsidTr="0077404F">
        <w:tc>
          <w:tcPr>
            <w:tcW w:w="987" w:type="dxa"/>
          </w:tcPr>
          <w:p w14:paraId="15526970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  <w:p w14:paraId="15A3A031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41453B9C" w14:textId="77777777" w:rsidR="00631B56" w:rsidRPr="007D61C3" w:rsidRDefault="00631B56" w:rsidP="001960E9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180CB846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Выберите верные суждения о социальных институтах.</w:t>
            </w:r>
          </w:p>
          <w:p w14:paraId="3B061EC9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7"/>
              </w:numPr>
              <w:spacing w:line="228" w:lineRule="auto"/>
              <w:ind w:left="289" w:hanging="28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признакам социального института относят наличие системы норм, традиций, обычаев, которые регулируют ту или иную деятельность.</w:t>
            </w:r>
          </w:p>
          <w:p w14:paraId="74D7D830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7"/>
              </w:numPr>
              <w:spacing w:line="228" w:lineRule="auto"/>
              <w:ind w:left="289" w:hanging="28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Социальные институты создаются для осуществления познавательной деятельности людей.</w:t>
            </w:r>
          </w:p>
          <w:p w14:paraId="178D9B1B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7"/>
              </w:numPr>
              <w:spacing w:line="228" w:lineRule="auto"/>
              <w:ind w:left="289" w:hanging="28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Социальные институты действуют в социальной сфере жизни общества и отсутствуют в других сферах.</w:t>
            </w:r>
          </w:p>
          <w:p w14:paraId="2E84236A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7"/>
              </w:numPr>
              <w:spacing w:line="228" w:lineRule="auto"/>
              <w:ind w:left="289" w:hanging="28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социальных институтов связано с исторически сложившимися формами совместной деятельности людей.</w:t>
            </w:r>
          </w:p>
          <w:p w14:paraId="1E4F73B9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7"/>
              </w:numPr>
              <w:spacing w:line="228" w:lineRule="auto"/>
              <w:ind w:left="289" w:hanging="28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Социальные институты как особое общественное явление формируются при переходе от традиционного к индустриальному обществу.</w:t>
            </w:r>
          </w:p>
        </w:tc>
        <w:tc>
          <w:tcPr>
            <w:tcW w:w="1010" w:type="dxa"/>
          </w:tcPr>
          <w:p w14:paraId="69174E5B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631B56" w:rsidRPr="007D61C3" w14:paraId="48AB63CA" w14:textId="77777777" w:rsidTr="0077404F">
        <w:tc>
          <w:tcPr>
            <w:tcW w:w="987" w:type="dxa"/>
          </w:tcPr>
          <w:p w14:paraId="4EB0955A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  <w:p w14:paraId="675E7E33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2F1C68EF" w14:textId="77777777" w:rsidR="00631B56" w:rsidRPr="007D61C3" w:rsidRDefault="00631B56" w:rsidP="001960E9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FF25CB5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Выберите верные суждения о социальных институтах.</w:t>
            </w:r>
          </w:p>
          <w:p w14:paraId="3FDB7B53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8"/>
              </w:numPr>
              <w:spacing w:line="228" w:lineRule="auto"/>
              <w:ind w:left="289" w:hanging="28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Семья партнерского типа предполагает разделение и ее жесткое закрепление за членами семьи их обязанностей.</w:t>
            </w:r>
          </w:p>
          <w:p w14:paraId="6216E476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8"/>
              </w:numPr>
              <w:spacing w:line="228" w:lineRule="auto"/>
              <w:ind w:left="289" w:hanging="28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многопоколенной семье бабушки, дедушки, братья, сестры со своими семьями живут сообща, под одной крышей.</w:t>
            </w:r>
          </w:p>
          <w:p w14:paraId="23475D62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8"/>
              </w:numPr>
              <w:spacing w:line="228" w:lineRule="auto"/>
              <w:ind w:left="289" w:hanging="28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Мнение детей учитывается при принятии семейного решения в семье традиционного типа.</w:t>
            </w:r>
          </w:p>
          <w:p w14:paraId="03D63C44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8"/>
              </w:numPr>
              <w:spacing w:line="228" w:lineRule="auto"/>
              <w:ind w:left="289" w:hanging="28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Хозяйственно-экономическая функция семьи выражается в организации семейного досуга.</w:t>
            </w:r>
          </w:p>
          <w:p w14:paraId="4CD2B101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8"/>
              </w:numPr>
              <w:spacing w:line="228" w:lineRule="auto"/>
              <w:ind w:left="289" w:hanging="28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Семья – это малая социальная группа, основанная на родстве, браке или усыновлении (удочерении).</w:t>
            </w:r>
          </w:p>
        </w:tc>
        <w:tc>
          <w:tcPr>
            <w:tcW w:w="1010" w:type="dxa"/>
          </w:tcPr>
          <w:p w14:paraId="49DD44F6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631B56" w:rsidRPr="007D61C3" w14:paraId="52E1E750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2200EBA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8. Социальное взаимодействие. Социальные движения и изменения</w:t>
            </w:r>
          </w:p>
        </w:tc>
      </w:tr>
      <w:tr w:rsidR="00631B56" w:rsidRPr="007D61C3" w14:paraId="092D89D1" w14:textId="77777777" w:rsidTr="0077404F">
        <w:tc>
          <w:tcPr>
            <w:tcW w:w="987" w:type="dxa"/>
          </w:tcPr>
          <w:p w14:paraId="3F73B7B6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555B9E2D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36D0151E" w14:textId="77777777" w:rsidR="00631B56" w:rsidRPr="007D61C3" w:rsidRDefault="00631B56" w:rsidP="001960E9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7C6E189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Действие как социальное характеризуется двумя признаками:</w:t>
            </w:r>
          </w:p>
          <w:p w14:paraId="53C7231A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9"/>
              </w:numPr>
              <w:tabs>
                <w:tab w:val="left" w:pos="301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субъективная мотивация индивида или группы</w:t>
            </w:r>
          </w:p>
          <w:p w14:paraId="199A9096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9"/>
              </w:numPr>
              <w:tabs>
                <w:tab w:val="left" w:pos="301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ориентация на ожидаемое поведение других</w:t>
            </w:r>
          </w:p>
          <w:p w14:paraId="59A992CC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9"/>
              </w:numPr>
              <w:tabs>
                <w:tab w:val="left" w:pos="301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соответствие морально-нравственным нормам</w:t>
            </w:r>
          </w:p>
          <w:p w14:paraId="597180D0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79"/>
              </w:numPr>
              <w:tabs>
                <w:tab w:val="left" w:pos="301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соответствие нормам права</w:t>
            </w:r>
          </w:p>
        </w:tc>
        <w:tc>
          <w:tcPr>
            <w:tcW w:w="1010" w:type="dxa"/>
          </w:tcPr>
          <w:p w14:paraId="72678A32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631B56" w:rsidRPr="007D61C3" w14:paraId="0D6A1B55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30CCEE6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9. Социальный конфликт</w:t>
            </w:r>
          </w:p>
        </w:tc>
      </w:tr>
      <w:tr w:rsidR="00631B56" w:rsidRPr="007D61C3" w14:paraId="1746DAB5" w14:textId="77777777" w:rsidTr="0077404F">
        <w:tc>
          <w:tcPr>
            <w:tcW w:w="987" w:type="dxa"/>
          </w:tcPr>
          <w:p w14:paraId="3AA7542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405573C7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294777EE" w14:textId="77777777" w:rsidR="00631B56" w:rsidRPr="007D61C3" w:rsidRDefault="00631B56" w:rsidP="001960E9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35D0A8BF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Стадии социального конфликта:</w:t>
            </w:r>
          </w:p>
          <w:p w14:paraId="20E68593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80"/>
              </w:numPr>
              <w:tabs>
                <w:tab w:val="left" w:pos="286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предконфликтная стадия</w:t>
            </w:r>
          </w:p>
          <w:p w14:paraId="469F183E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80"/>
              </w:numPr>
              <w:tabs>
                <w:tab w:val="left" w:pos="286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стадия подготовки</w:t>
            </w:r>
          </w:p>
          <w:p w14:paraId="6071D312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80"/>
              </w:numPr>
              <w:tabs>
                <w:tab w:val="left" w:pos="286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активная стадия</w:t>
            </w:r>
          </w:p>
          <w:p w14:paraId="09BB3D7F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80"/>
              </w:numPr>
              <w:tabs>
                <w:tab w:val="left" w:pos="286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горячая стадия</w:t>
            </w:r>
          </w:p>
          <w:p w14:paraId="6F32F073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80"/>
              </w:numPr>
              <w:tabs>
                <w:tab w:val="left" w:pos="286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стадия разрешения</w:t>
            </w:r>
          </w:p>
          <w:p w14:paraId="103F5847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80"/>
              </w:numPr>
              <w:tabs>
                <w:tab w:val="left" w:pos="286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финальная стадия</w:t>
            </w:r>
          </w:p>
        </w:tc>
        <w:tc>
          <w:tcPr>
            <w:tcW w:w="1010" w:type="dxa"/>
          </w:tcPr>
          <w:p w14:paraId="692A4FDE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1,3,5</w:t>
            </w:r>
          </w:p>
        </w:tc>
      </w:tr>
      <w:tr w:rsidR="00631B56" w:rsidRPr="007D61C3" w14:paraId="32BD3711" w14:textId="77777777" w:rsidTr="0077404F">
        <w:tc>
          <w:tcPr>
            <w:tcW w:w="987" w:type="dxa"/>
          </w:tcPr>
          <w:p w14:paraId="14410A2E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1E303193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39EA83FC" w14:textId="77777777" w:rsidR="00631B56" w:rsidRPr="007D61C3" w:rsidRDefault="00631B56" w:rsidP="00D131D7">
            <w:pPr>
              <w:widowControl w:val="0"/>
              <w:spacing w:line="228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74D61B22" w14:textId="77777777" w:rsidR="00631B56" w:rsidRPr="007D61C3" w:rsidRDefault="00631B56" w:rsidP="00D131D7">
            <w:pPr>
              <w:widowControl w:val="0"/>
              <w:spacing w:line="228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Р. Дарендорф в своей научной работе «Элементы теории социального конфликта» выделяет три основных способа регулирования конфликта:</w:t>
            </w:r>
          </w:p>
          <w:p w14:paraId="54DBD738" w14:textId="77777777" w:rsidR="00631B56" w:rsidRPr="007D61C3" w:rsidRDefault="00631B56" w:rsidP="00D131D7">
            <w:pPr>
              <w:pStyle w:val="a3"/>
              <w:widowControl w:val="0"/>
              <w:numPr>
                <w:ilvl w:val="0"/>
                <w:numId w:val="81"/>
              </w:numPr>
              <w:tabs>
                <w:tab w:val="left" w:pos="301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подавление</w:t>
            </w:r>
          </w:p>
          <w:p w14:paraId="10DC6087" w14:textId="77777777" w:rsidR="00631B56" w:rsidRPr="007D61C3" w:rsidRDefault="00631B56" w:rsidP="00D131D7">
            <w:pPr>
              <w:pStyle w:val="a3"/>
              <w:widowControl w:val="0"/>
              <w:numPr>
                <w:ilvl w:val="0"/>
                <w:numId w:val="81"/>
              </w:numPr>
              <w:tabs>
                <w:tab w:val="left" w:pos="301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купирование</w:t>
            </w:r>
          </w:p>
          <w:p w14:paraId="716FE512" w14:textId="77777777" w:rsidR="00631B56" w:rsidRPr="007D61C3" w:rsidRDefault="00631B56" w:rsidP="00D131D7">
            <w:pPr>
              <w:pStyle w:val="a3"/>
              <w:widowControl w:val="0"/>
              <w:numPr>
                <w:ilvl w:val="0"/>
                <w:numId w:val="81"/>
              </w:numPr>
              <w:tabs>
                <w:tab w:val="left" w:pos="301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отмена путем ликвидации противоречия</w:t>
            </w:r>
          </w:p>
          <w:p w14:paraId="6CB3CF0F" w14:textId="77777777" w:rsidR="00631B56" w:rsidRPr="007D61C3" w:rsidRDefault="00631B56" w:rsidP="00D131D7">
            <w:pPr>
              <w:pStyle w:val="a3"/>
              <w:widowControl w:val="0"/>
              <w:numPr>
                <w:ilvl w:val="0"/>
                <w:numId w:val="81"/>
              </w:numPr>
              <w:tabs>
                <w:tab w:val="left" w:pos="301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разрешение путем применения медиации</w:t>
            </w:r>
          </w:p>
          <w:p w14:paraId="491B6577" w14:textId="77777777" w:rsidR="00631B56" w:rsidRPr="007D61C3" w:rsidRDefault="00631B56" w:rsidP="00D131D7">
            <w:pPr>
              <w:pStyle w:val="a3"/>
              <w:widowControl w:val="0"/>
              <w:numPr>
                <w:ilvl w:val="0"/>
                <w:numId w:val="81"/>
              </w:numPr>
              <w:tabs>
                <w:tab w:val="left" w:pos="301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регулирование</w:t>
            </w:r>
          </w:p>
          <w:p w14:paraId="3B10592D" w14:textId="77777777" w:rsidR="00631B56" w:rsidRPr="007D61C3" w:rsidRDefault="00631B56" w:rsidP="00D131D7">
            <w:pPr>
              <w:pStyle w:val="a3"/>
              <w:widowControl w:val="0"/>
              <w:numPr>
                <w:ilvl w:val="0"/>
                <w:numId w:val="81"/>
              </w:numPr>
              <w:tabs>
                <w:tab w:val="left" w:pos="301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нормирование</w:t>
            </w:r>
          </w:p>
        </w:tc>
        <w:tc>
          <w:tcPr>
            <w:tcW w:w="1010" w:type="dxa"/>
          </w:tcPr>
          <w:p w14:paraId="7D39F01B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1,3,5</w:t>
            </w:r>
          </w:p>
        </w:tc>
      </w:tr>
      <w:tr w:rsidR="00631B56" w:rsidRPr="007D61C3" w14:paraId="48CF7551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FF65960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11. Политическая система общества и политический режим государства. Государство и гражданское общество</w:t>
            </w:r>
          </w:p>
        </w:tc>
      </w:tr>
      <w:tr w:rsidR="00631B56" w:rsidRPr="007D61C3" w14:paraId="5F6CC40D" w14:textId="77777777" w:rsidTr="0077404F">
        <w:tc>
          <w:tcPr>
            <w:tcW w:w="987" w:type="dxa"/>
          </w:tcPr>
          <w:p w14:paraId="59D47C2A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47AC4BF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37EC4F54" w14:textId="77777777" w:rsidR="00631B56" w:rsidRPr="007D61C3" w:rsidRDefault="00631B56" w:rsidP="001960E9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7FAC0D3F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Элементами политической системы являются:</w:t>
            </w:r>
          </w:p>
          <w:p w14:paraId="068531E3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82"/>
              </w:numPr>
              <w:tabs>
                <w:tab w:val="left" w:pos="256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политические партии</w:t>
            </w:r>
          </w:p>
          <w:p w14:paraId="3ED778A7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82"/>
              </w:numPr>
              <w:tabs>
                <w:tab w:val="left" w:pos="256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банки</w:t>
            </w:r>
          </w:p>
          <w:p w14:paraId="6B3C786E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82"/>
              </w:numPr>
              <w:tabs>
                <w:tab w:val="left" w:pos="256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государство</w:t>
            </w:r>
          </w:p>
          <w:p w14:paraId="09E50508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82"/>
              </w:numPr>
              <w:tabs>
                <w:tab w:val="left" w:pos="256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производственные мастерские</w:t>
            </w:r>
          </w:p>
          <w:p w14:paraId="31FEBB21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82"/>
              </w:numPr>
              <w:tabs>
                <w:tab w:val="left" w:pos="256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общественные организации</w:t>
            </w:r>
          </w:p>
          <w:p w14:paraId="145DB5CF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82"/>
              </w:numPr>
              <w:tabs>
                <w:tab w:val="left" w:pos="256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парламент</w:t>
            </w:r>
          </w:p>
          <w:p w14:paraId="6A14915A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82"/>
              </w:numPr>
              <w:tabs>
                <w:tab w:val="left" w:pos="256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кружки самодеятельности</w:t>
            </w:r>
          </w:p>
          <w:p w14:paraId="32190AA7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82"/>
              </w:numPr>
              <w:tabs>
                <w:tab w:val="left" w:pos="256"/>
              </w:tabs>
              <w:spacing w:line="228" w:lineRule="auto"/>
              <w:ind w:left="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научно-исследовательские институты</w:t>
            </w:r>
          </w:p>
        </w:tc>
        <w:tc>
          <w:tcPr>
            <w:tcW w:w="1010" w:type="dxa"/>
          </w:tcPr>
          <w:p w14:paraId="05BA8429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1,3,5,6</w:t>
            </w:r>
          </w:p>
        </w:tc>
      </w:tr>
      <w:tr w:rsidR="00631B56" w:rsidRPr="007D61C3" w14:paraId="1A7C3C9A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AAA1889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12. Политические элиты и политическое лидерство</w:t>
            </w:r>
          </w:p>
        </w:tc>
      </w:tr>
      <w:tr w:rsidR="00631B56" w:rsidRPr="007D61C3" w14:paraId="265F7210" w14:textId="77777777" w:rsidTr="0077404F">
        <w:tc>
          <w:tcPr>
            <w:tcW w:w="987" w:type="dxa"/>
          </w:tcPr>
          <w:p w14:paraId="2B2DAAF3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12.2</w:t>
            </w:r>
          </w:p>
          <w:p w14:paraId="1203FF4D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3E65EA57" w14:textId="77777777" w:rsidR="00631B56" w:rsidRPr="007D61C3" w:rsidRDefault="00631B56" w:rsidP="00D131D7">
            <w:pPr>
              <w:widowControl w:val="0"/>
              <w:spacing w:line="228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6DBDC60" w14:textId="77777777" w:rsidR="00631B56" w:rsidRPr="007D61C3" w:rsidRDefault="00631B56" w:rsidP="00D131D7">
            <w:pPr>
              <w:widowControl w:val="0"/>
              <w:spacing w:line="228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Выберите верные суждения о политической элите:</w:t>
            </w:r>
          </w:p>
          <w:p w14:paraId="1BA247BD" w14:textId="77777777" w:rsidR="00631B56" w:rsidRPr="007D61C3" w:rsidRDefault="00631B56" w:rsidP="00D131D7">
            <w:pPr>
              <w:pStyle w:val="a3"/>
              <w:widowControl w:val="0"/>
              <w:numPr>
                <w:ilvl w:val="0"/>
                <w:numId w:val="83"/>
              </w:numPr>
              <w:spacing w:line="228" w:lineRule="auto"/>
              <w:ind w:left="289" w:hanging="28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политическая элита ‒ важнейший объект политики</w:t>
            </w:r>
          </w:p>
          <w:p w14:paraId="3BA6D09D" w14:textId="77777777" w:rsidR="00631B56" w:rsidRPr="007D61C3" w:rsidRDefault="00631B56" w:rsidP="00D131D7">
            <w:pPr>
              <w:pStyle w:val="a3"/>
              <w:widowControl w:val="0"/>
              <w:numPr>
                <w:ilvl w:val="0"/>
                <w:numId w:val="83"/>
              </w:numPr>
              <w:spacing w:line="228" w:lineRule="auto"/>
              <w:ind w:left="289" w:hanging="28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функциям политической элиты относится выдвижение политических лидеров</w:t>
            </w:r>
          </w:p>
          <w:p w14:paraId="099DDE4C" w14:textId="77777777" w:rsidR="00631B56" w:rsidRPr="007D61C3" w:rsidRDefault="00631B56" w:rsidP="00D131D7">
            <w:pPr>
              <w:pStyle w:val="a3"/>
              <w:widowControl w:val="0"/>
              <w:numPr>
                <w:ilvl w:val="0"/>
                <w:numId w:val="83"/>
              </w:numPr>
              <w:spacing w:line="228" w:lineRule="auto"/>
              <w:ind w:left="289" w:hanging="28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открытую систему рекрутирования элиты характеризуют демократизм и ограниченное число формальных фильтров</w:t>
            </w:r>
          </w:p>
          <w:p w14:paraId="0865B320" w14:textId="77777777" w:rsidR="00631B56" w:rsidRPr="007D61C3" w:rsidRDefault="00631B56" w:rsidP="00D131D7">
            <w:pPr>
              <w:pStyle w:val="a3"/>
              <w:widowControl w:val="0"/>
              <w:numPr>
                <w:ilvl w:val="0"/>
                <w:numId w:val="83"/>
              </w:numPr>
              <w:spacing w:line="228" w:lineRule="auto"/>
              <w:ind w:left="289" w:hanging="28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состав политической элиты общенационального масштаба входят главы муниципальных образований и владельцы телевизионных каналов</w:t>
            </w:r>
          </w:p>
          <w:p w14:paraId="409577DD" w14:textId="77777777" w:rsidR="00631B56" w:rsidRPr="007D61C3" w:rsidRDefault="00631B56" w:rsidP="00D131D7">
            <w:pPr>
              <w:pStyle w:val="a3"/>
              <w:widowControl w:val="0"/>
              <w:numPr>
                <w:ilvl w:val="0"/>
                <w:numId w:val="83"/>
              </w:numPr>
              <w:spacing w:line="228" w:lineRule="auto"/>
              <w:ind w:left="289" w:hanging="28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характерной чертой политической элиты является высокий социальный статус</w:t>
            </w:r>
          </w:p>
        </w:tc>
        <w:tc>
          <w:tcPr>
            <w:tcW w:w="1010" w:type="dxa"/>
          </w:tcPr>
          <w:p w14:paraId="41243DB0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2,3,5</w:t>
            </w:r>
          </w:p>
        </w:tc>
      </w:tr>
      <w:tr w:rsidR="00631B56" w:rsidRPr="007D61C3" w14:paraId="583B67D0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6A7A395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14. Политика и преступность</w:t>
            </w:r>
          </w:p>
        </w:tc>
      </w:tr>
      <w:tr w:rsidR="00631B56" w:rsidRPr="007D61C3" w14:paraId="0E304C9A" w14:textId="77777777" w:rsidTr="0077404F">
        <w:tc>
          <w:tcPr>
            <w:tcW w:w="987" w:type="dxa"/>
          </w:tcPr>
          <w:p w14:paraId="7A0A8AD9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17DA371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4BF3DC39" w14:textId="77777777" w:rsidR="00631B56" w:rsidRPr="007D61C3" w:rsidRDefault="00631B56" w:rsidP="001960E9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5545D0F" w14:textId="77777777" w:rsidR="00631B56" w:rsidRPr="007D61C3" w:rsidRDefault="00631B56" w:rsidP="001960E9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Какие понятия являются предметом криминологии:</w:t>
            </w:r>
          </w:p>
          <w:p w14:paraId="7082F265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84"/>
              </w:numPr>
              <w:tabs>
                <w:tab w:val="left" w:pos="22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преступность</w:t>
            </w:r>
          </w:p>
          <w:p w14:paraId="6A9A06BF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84"/>
              </w:numPr>
              <w:tabs>
                <w:tab w:val="left" w:pos="22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причины преступности</w:t>
            </w:r>
          </w:p>
          <w:p w14:paraId="3201C98B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84"/>
              </w:numPr>
              <w:tabs>
                <w:tab w:val="left" w:pos="22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индивидуальное преступное поведение</w:t>
            </w:r>
          </w:p>
          <w:p w14:paraId="099DB284" w14:textId="77777777" w:rsidR="00631B56" w:rsidRPr="007D61C3" w:rsidRDefault="00631B56" w:rsidP="005C1FFC">
            <w:pPr>
              <w:pStyle w:val="a3"/>
              <w:widowControl w:val="0"/>
              <w:numPr>
                <w:ilvl w:val="0"/>
                <w:numId w:val="84"/>
              </w:numPr>
              <w:tabs>
                <w:tab w:val="left" w:pos="226"/>
              </w:tabs>
              <w:ind w:left="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 преступления</w:t>
            </w:r>
          </w:p>
        </w:tc>
        <w:tc>
          <w:tcPr>
            <w:tcW w:w="1010" w:type="dxa"/>
          </w:tcPr>
          <w:p w14:paraId="01D61D57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</w:t>
            </w:r>
          </w:p>
        </w:tc>
      </w:tr>
      <w:tr w:rsidR="00631B56" w:rsidRPr="007D61C3" w14:paraId="4A1227DA" w14:textId="77777777" w:rsidTr="005C1FFC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DF77A0D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15. Мировая политика и международные отношения. Внешняя политика страны</w:t>
            </w:r>
          </w:p>
        </w:tc>
      </w:tr>
      <w:tr w:rsidR="00631B56" w:rsidRPr="007D61C3" w14:paraId="274F6D36" w14:textId="77777777" w:rsidTr="0077404F">
        <w:tc>
          <w:tcPr>
            <w:tcW w:w="987" w:type="dxa"/>
          </w:tcPr>
          <w:p w14:paraId="358FBC06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15.5</w:t>
            </w:r>
          </w:p>
          <w:p w14:paraId="662D063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68559772" w14:textId="77777777" w:rsidR="00631B56" w:rsidRPr="007D61C3" w:rsidRDefault="00631B56" w:rsidP="00D131D7">
            <w:pPr>
              <w:widowControl w:val="0"/>
              <w:spacing w:line="240" w:lineRule="exact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 голосовании в Свете Безопасности ООН право вето имеют:</w:t>
            </w:r>
          </w:p>
          <w:p w14:paraId="369FD438" w14:textId="77777777" w:rsidR="00631B56" w:rsidRPr="007D61C3" w:rsidRDefault="00631B56" w:rsidP="00D131D7">
            <w:pPr>
              <w:pStyle w:val="a3"/>
              <w:widowControl w:val="0"/>
              <w:numPr>
                <w:ilvl w:val="0"/>
                <w:numId w:val="8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 государства-члены Совета Безопасности</w:t>
            </w:r>
          </w:p>
          <w:p w14:paraId="2C9D4016" w14:textId="77777777" w:rsidR="00631B56" w:rsidRPr="007D61C3" w:rsidRDefault="00631B56" w:rsidP="00D131D7">
            <w:pPr>
              <w:pStyle w:val="a3"/>
              <w:widowControl w:val="0"/>
              <w:numPr>
                <w:ilvl w:val="0"/>
                <w:numId w:val="8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Италия</w:t>
            </w:r>
          </w:p>
          <w:p w14:paraId="27B05A5E" w14:textId="77777777" w:rsidR="00631B56" w:rsidRPr="007D61C3" w:rsidRDefault="00631B56" w:rsidP="00D131D7">
            <w:pPr>
              <w:pStyle w:val="a3"/>
              <w:widowControl w:val="0"/>
              <w:numPr>
                <w:ilvl w:val="0"/>
                <w:numId w:val="8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Франция</w:t>
            </w:r>
          </w:p>
          <w:p w14:paraId="3387A1D7" w14:textId="77777777" w:rsidR="00631B56" w:rsidRPr="007D61C3" w:rsidRDefault="00631B56" w:rsidP="00D131D7">
            <w:pPr>
              <w:pStyle w:val="a3"/>
              <w:widowControl w:val="0"/>
              <w:numPr>
                <w:ilvl w:val="0"/>
                <w:numId w:val="8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14:paraId="755878D6" w14:textId="77777777" w:rsidR="00631B56" w:rsidRPr="007D61C3" w:rsidRDefault="00631B56" w:rsidP="00D131D7">
            <w:pPr>
              <w:pStyle w:val="a3"/>
              <w:widowControl w:val="0"/>
              <w:numPr>
                <w:ilvl w:val="0"/>
                <w:numId w:val="85"/>
              </w:numPr>
              <w:tabs>
                <w:tab w:val="left" w:pos="286"/>
              </w:tabs>
              <w:spacing w:line="240" w:lineRule="exact"/>
              <w:ind w:left="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Бразилия</w:t>
            </w:r>
          </w:p>
        </w:tc>
        <w:tc>
          <w:tcPr>
            <w:tcW w:w="1010" w:type="dxa"/>
          </w:tcPr>
          <w:p w14:paraId="5E20B1BC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</w:tbl>
    <w:p w14:paraId="394339D9" w14:textId="77777777" w:rsidR="00631B56" w:rsidRPr="007D61C3" w:rsidRDefault="00631B56" w:rsidP="001960E9">
      <w:pPr>
        <w:widowControl w:val="0"/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  <w:r w:rsidRPr="007D61C3">
        <w:rPr>
          <w:rFonts w:ascii="Times New Roman" w:eastAsia="+mn-ea" w:hAnsi="Times New Roman" w:cs="Times New Roman"/>
          <w:b/>
        </w:rPr>
        <w:lastRenderedPageBreak/>
        <w:t>ЗАДАНИЯ ЗАКРЫТОГО ТИПА НА СООТВЕТСТВИЕ / СОПОСТАВЛЕНИЕ</w:t>
      </w:r>
    </w:p>
    <w:p w14:paraId="630F07AE" w14:textId="77777777" w:rsidR="00631B56" w:rsidRPr="007D61C3" w:rsidRDefault="00631B56" w:rsidP="001960E9">
      <w:pPr>
        <w:widowControl w:val="0"/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tbl>
      <w:tblPr>
        <w:tblStyle w:val="a5"/>
        <w:tblW w:w="9634" w:type="dxa"/>
        <w:tblLayout w:type="fixed"/>
        <w:tblLook w:val="04A0" w:firstRow="1" w:lastRow="0" w:firstColumn="1" w:lastColumn="0" w:noHBand="0" w:noVBand="1"/>
      </w:tblPr>
      <w:tblGrid>
        <w:gridCol w:w="931"/>
        <w:gridCol w:w="7428"/>
        <w:gridCol w:w="1275"/>
      </w:tblGrid>
      <w:tr w:rsidR="00631B56" w:rsidRPr="007D61C3" w14:paraId="6FC1AA35" w14:textId="77777777" w:rsidTr="00493EEC">
        <w:trPr>
          <w:trHeight w:val="2068"/>
        </w:trPr>
        <w:tc>
          <w:tcPr>
            <w:tcW w:w="931" w:type="dxa"/>
            <w:textDirection w:val="btLr"/>
          </w:tcPr>
          <w:p w14:paraId="52A693D9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5B82CC6A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428" w:type="dxa"/>
            <w:vAlign w:val="center"/>
          </w:tcPr>
          <w:p w14:paraId="43E8DD84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275" w:type="dxa"/>
            <w:vAlign w:val="center"/>
          </w:tcPr>
          <w:p w14:paraId="5786F714" w14:textId="78D4BEB6" w:rsidR="00631B56" w:rsidRPr="007D61C3" w:rsidRDefault="00493EEC" w:rsidP="001960E9">
            <w:pPr>
              <w:widowControl w:val="0"/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Ключ</w:t>
            </w:r>
          </w:p>
        </w:tc>
      </w:tr>
      <w:tr w:rsidR="00631B56" w:rsidRPr="007D61C3" w14:paraId="1972CAE5" w14:textId="77777777" w:rsidTr="0077404F">
        <w:tc>
          <w:tcPr>
            <w:tcW w:w="9634" w:type="dxa"/>
            <w:gridSpan w:val="3"/>
            <w:shd w:val="clear" w:color="auto" w:fill="F2F2F2" w:themeFill="background1" w:themeFillShade="F2"/>
          </w:tcPr>
          <w:p w14:paraId="73AB9B54" w14:textId="14DA936A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Социология</w:t>
            </w:r>
          </w:p>
        </w:tc>
      </w:tr>
      <w:tr w:rsidR="00631B56" w:rsidRPr="007D61C3" w14:paraId="6A768D5B" w14:textId="77777777" w:rsidTr="0077404F">
        <w:tc>
          <w:tcPr>
            <w:tcW w:w="9634" w:type="dxa"/>
            <w:gridSpan w:val="3"/>
            <w:shd w:val="clear" w:color="auto" w:fill="F2F2F2" w:themeFill="background1" w:themeFillShade="F2"/>
          </w:tcPr>
          <w:p w14:paraId="63DE83E3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Общество как социокультурная система</w:t>
            </w:r>
          </w:p>
        </w:tc>
      </w:tr>
      <w:tr w:rsidR="00631B56" w:rsidRPr="007D61C3" w14:paraId="21ED6CBB" w14:textId="77777777" w:rsidTr="0077404F">
        <w:tc>
          <w:tcPr>
            <w:tcW w:w="931" w:type="dxa"/>
          </w:tcPr>
          <w:p w14:paraId="6119B97E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2EE0405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428" w:type="dxa"/>
          </w:tcPr>
          <w:p w14:paraId="701D0736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Сопоставьте типы общества с их признаками:</w:t>
            </w:r>
          </w:p>
          <w:p w14:paraId="24AA82D4" w14:textId="77777777" w:rsidR="00631B56" w:rsidRPr="007D61C3" w:rsidRDefault="00631B56" w:rsidP="00493EEC">
            <w:pPr>
              <w:widowControl w:val="0"/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0"/>
              <w:gridCol w:w="3973"/>
            </w:tblGrid>
            <w:tr w:rsidR="00631B56" w:rsidRPr="007D61C3" w14:paraId="6782B31E" w14:textId="77777777" w:rsidTr="0077404F">
              <w:tc>
                <w:tcPr>
                  <w:tcW w:w="3110" w:type="dxa"/>
                </w:tcPr>
                <w:p w14:paraId="3C69BB2F" w14:textId="77777777" w:rsidR="00631B56" w:rsidRPr="00493EEC" w:rsidRDefault="00631B56" w:rsidP="00493EE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93EE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ПОНЯТИЯ</w:t>
                  </w:r>
                </w:p>
              </w:tc>
              <w:tc>
                <w:tcPr>
                  <w:tcW w:w="3973" w:type="dxa"/>
                </w:tcPr>
                <w:p w14:paraId="3F3ECE72" w14:textId="77777777" w:rsidR="00631B56" w:rsidRPr="00493EEC" w:rsidRDefault="00631B56" w:rsidP="00493EE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93EE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ОПРЕДЕЛЕНИЯ</w:t>
                  </w:r>
                </w:p>
              </w:tc>
            </w:tr>
            <w:tr w:rsidR="00631B56" w:rsidRPr="007D61C3" w14:paraId="037FCF40" w14:textId="77777777" w:rsidTr="0077404F">
              <w:trPr>
                <w:trHeight w:val="1134"/>
              </w:trPr>
              <w:tc>
                <w:tcPr>
                  <w:tcW w:w="3110" w:type="dxa"/>
                </w:tcPr>
                <w:p w14:paraId="1C1E7F96" w14:textId="3F07AEC2" w:rsidR="00631B56" w:rsidRPr="007D61C3" w:rsidRDefault="00493EEC" w:rsidP="00493EEC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left" w:pos="255"/>
                    </w:tabs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="00631B56"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радиционное общество </w:t>
                  </w:r>
                </w:p>
              </w:tc>
              <w:tc>
                <w:tcPr>
                  <w:tcW w:w="3973" w:type="dxa"/>
                  <w:vMerge w:val="restart"/>
                </w:tcPr>
                <w:p w14:paraId="5911505E" w14:textId="77777777" w:rsidR="00631B56" w:rsidRPr="007D61C3" w:rsidRDefault="00631B56" w:rsidP="00493EEC">
                  <w:pPr>
                    <w:widowControl w:val="0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низкая социальная мобильность </w:t>
                  </w:r>
                </w:p>
                <w:p w14:paraId="08450CCE" w14:textId="77777777" w:rsidR="00631B56" w:rsidRPr="007D61C3" w:rsidRDefault="00631B56" w:rsidP="00493EEC">
                  <w:pPr>
                    <w:widowControl w:val="0"/>
                    <w:numPr>
                      <w:ilvl w:val="0"/>
                      <w:numId w:val="8"/>
                    </w:num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церковь влияет на общественную жизнь </w:t>
                  </w:r>
                </w:p>
                <w:p w14:paraId="5C08E877" w14:textId="77777777" w:rsidR="00631B56" w:rsidRPr="007D61C3" w:rsidRDefault="00631B56" w:rsidP="00493EEC">
                  <w:pPr>
                    <w:widowControl w:val="0"/>
                    <w:numPr>
                      <w:ilvl w:val="0"/>
                      <w:numId w:val="8"/>
                    </w:num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патриархальная семья </w:t>
                  </w:r>
                </w:p>
                <w:p w14:paraId="5CCB0ED2" w14:textId="77777777" w:rsidR="00631B56" w:rsidRPr="007D61C3" w:rsidRDefault="00631B56" w:rsidP="00493EEC">
                  <w:pPr>
                    <w:widowControl w:val="0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превращение науки в общественный институт </w:t>
                  </w:r>
                </w:p>
                <w:p w14:paraId="75047636" w14:textId="77777777" w:rsidR="00631B56" w:rsidRPr="007D61C3" w:rsidRDefault="00631B56" w:rsidP="00493EEC">
                  <w:pPr>
                    <w:widowControl w:val="0"/>
                    <w:numPr>
                      <w:ilvl w:val="0"/>
                      <w:numId w:val="8"/>
                    </w:num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активное развитие промышленности </w:t>
                  </w:r>
                </w:p>
                <w:p w14:paraId="4737F359" w14:textId="77777777" w:rsidR="00631B56" w:rsidRPr="007D61C3" w:rsidRDefault="00631B56" w:rsidP="00493EEC">
                  <w:pPr>
                    <w:widowControl w:val="0"/>
                    <w:numPr>
                      <w:ilvl w:val="0"/>
                      <w:numId w:val="8"/>
                    </w:num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классовый строй </w:t>
                  </w:r>
                </w:p>
                <w:p w14:paraId="487F6F61" w14:textId="77777777" w:rsidR="00631B56" w:rsidRPr="007D61C3" w:rsidRDefault="00631B56" w:rsidP="00493EEC">
                  <w:pPr>
                    <w:widowControl w:val="0"/>
                    <w:numPr>
                      <w:ilvl w:val="0"/>
                      <w:numId w:val="8"/>
                    </w:num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развитие информационных технологий </w:t>
                  </w:r>
                </w:p>
                <w:p w14:paraId="5BE0B21B" w14:textId="77777777" w:rsidR="00631B56" w:rsidRPr="007D61C3" w:rsidRDefault="00631B56" w:rsidP="00493EEC">
                  <w:pPr>
                    <w:widowControl w:val="0"/>
                    <w:numPr>
                      <w:ilvl w:val="0"/>
                      <w:numId w:val="8"/>
                    </w:num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развитие сферы услуг </w:t>
                  </w:r>
                </w:p>
                <w:p w14:paraId="561D95CA" w14:textId="77777777" w:rsidR="00631B56" w:rsidRPr="007D61C3" w:rsidRDefault="00631B56" w:rsidP="00493EEC">
                  <w:pPr>
                    <w:widowControl w:val="0"/>
                    <w:numPr>
                      <w:ilvl w:val="0"/>
                      <w:numId w:val="8"/>
                    </w:num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глобализация экономики</w:t>
                  </w:r>
                </w:p>
                <w:p w14:paraId="48085A5F" w14:textId="77777777" w:rsidR="00631B56" w:rsidRPr="007D61C3" w:rsidRDefault="00631B56" w:rsidP="00493EEC">
                  <w:pPr>
                    <w:widowControl w:val="0"/>
                    <w:ind w:left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631B56" w:rsidRPr="007D61C3" w14:paraId="45CD4803" w14:textId="77777777" w:rsidTr="0077404F">
              <w:trPr>
                <w:trHeight w:val="1328"/>
              </w:trPr>
              <w:tc>
                <w:tcPr>
                  <w:tcW w:w="3110" w:type="dxa"/>
                </w:tcPr>
                <w:p w14:paraId="593E6A78" w14:textId="7A20E03F" w:rsidR="00631B56" w:rsidRPr="007D61C3" w:rsidRDefault="00493EEC" w:rsidP="00493EEC">
                  <w:pPr>
                    <w:pStyle w:val="a3"/>
                    <w:widowControl w:val="0"/>
                    <w:numPr>
                      <w:ilvl w:val="0"/>
                      <w:numId w:val="7"/>
                    </w:numPr>
                    <w:tabs>
                      <w:tab w:val="left" w:pos="285"/>
                    </w:tabs>
                    <w:ind w:left="241" w:hanging="24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="00631B56"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ндустриальное общество </w:t>
                  </w:r>
                </w:p>
              </w:tc>
              <w:tc>
                <w:tcPr>
                  <w:tcW w:w="3973" w:type="dxa"/>
                  <w:vMerge/>
                </w:tcPr>
                <w:p w14:paraId="4A875B7B" w14:textId="77777777" w:rsidR="00631B56" w:rsidRPr="007D61C3" w:rsidRDefault="00631B56" w:rsidP="001960E9">
                  <w:pPr>
                    <w:widowControl w:val="0"/>
                    <w:numPr>
                      <w:ilvl w:val="0"/>
                      <w:numId w:val="8"/>
                    </w:numPr>
                    <w:spacing w:line="276" w:lineRule="auto"/>
                    <w:ind w:left="0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31B56" w:rsidRPr="007D61C3" w14:paraId="604DC765" w14:textId="77777777" w:rsidTr="0077404F">
              <w:tc>
                <w:tcPr>
                  <w:tcW w:w="3110" w:type="dxa"/>
                </w:tcPr>
                <w:p w14:paraId="6F507C1F" w14:textId="25ED7260" w:rsidR="00631B56" w:rsidRPr="007D61C3" w:rsidRDefault="00493EEC" w:rsidP="00493EEC">
                  <w:pPr>
                    <w:widowControl w:val="0"/>
                    <w:numPr>
                      <w:ilvl w:val="0"/>
                      <w:numId w:val="7"/>
                    </w:numPr>
                    <w:ind w:left="241" w:hanging="24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631B56"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остиндустриальное общество (информационное общество)</w:t>
                  </w:r>
                </w:p>
              </w:tc>
              <w:tc>
                <w:tcPr>
                  <w:tcW w:w="3973" w:type="dxa"/>
                  <w:vMerge/>
                </w:tcPr>
                <w:p w14:paraId="7DB693B7" w14:textId="77777777" w:rsidR="00631B56" w:rsidRPr="007D61C3" w:rsidRDefault="00631B56" w:rsidP="001960E9">
                  <w:pPr>
                    <w:widowControl w:val="0"/>
                    <w:numPr>
                      <w:ilvl w:val="0"/>
                      <w:numId w:val="8"/>
                    </w:numPr>
                    <w:spacing w:line="276" w:lineRule="auto"/>
                    <w:ind w:left="0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22E74788" w14:textId="77777777" w:rsidR="00631B56" w:rsidRPr="007D61C3" w:rsidRDefault="00631B56" w:rsidP="001960E9">
            <w:pPr>
              <w:widowControl w:val="0"/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1DAFFE15" w14:textId="2DE81621" w:rsidR="00631B56" w:rsidRPr="007D61C3" w:rsidRDefault="00493EEC" w:rsidP="00493EEC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А, Б, </w:t>
            </w:r>
            <w:r w:rsidR="00631B56"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03B31EA9" w14:textId="77777777" w:rsidR="00631B56" w:rsidRPr="007D61C3" w:rsidRDefault="00631B56" w:rsidP="00493EEC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Г, Д, Е</w:t>
            </w:r>
          </w:p>
          <w:p w14:paraId="09ABE143" w14:textId="77777777" w:rsidR="00631B56" w:rsidRPr="007D61C3" w:rsidRDefault="00631B56" w:rsidP="00493EEC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Ж, З, И</w:t>
            </w:r>
          </w:p>
        </w:tc>
      </w:tr>
      <w:tr w:rsidR="00631B56" w:rsidRPr="007D61C3" w14:paraId="082F8488" w14:textId="77777777" w:rsidTr="0077404F">
        <w:tc>
          <w:tcPr>
            <w:tcW w:w="9634" w:type="dxa"/>
            <w:gridSpan w:val="3"/>
            <w:shd w:val="clear" w:color="auto" w:fill="F2F2F2" w:themeFill="background1" w:themeFillShade="F2"/>
          </w:tcPr>
          <w:p w14:paraId="2C710DEA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Социальные институты и социальные организации</w:t>
            </w:r>
          </w:p>
        </w:tc>
      </w:tr>
      <w:tr w:rsidR="00631B56" w:rsidRPr="007D61C3" w14:paraId="2987878E" w14:textId="77777777" w:rsidTr="0077404F">
        <w:tc>
          <w:tcPr>
            <w:tcW w:w="931" w:type="dxa"/>
          </w:tcPr>
          <w:p w14:paraId="21FC0390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  <w:p w14:paraId="5C2180F4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428" w:type="dxa"/>
          </w:tcPr>
          <w:p w14:paraId="0C5D0216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Сопоставьте виды социальных организаций с указанными в таблице тезисами</w:t>
            </w: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725B99E" w14:textId="77777777" w:rsidR="00631B56" w:rsidRPr="007D61C3" w:rsidRDefault="00631B56" w:rsidP="00493EEC">
            <w:pPr>
              <w:widowControl w:val="0"/>
              <w:spacing w:line="12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64"/>
              <w:gridCol w:w="4119"/>
            </w:tblGrid>
            <w:tr w:rsidR="00631B56" w:rsidRPr="007D61C3" w14:paraId="57503B59" w14:textId="77777777" w:rsidTr="0077404F">
              <w:tc>
                <w:tcPr>
                  <w:tcW w:w="2964" w:type="dxa"/>
                </w:tcPr>
                <w:p w14:paraId="2D4EC202" w14:textId="77777777" w:rsidR="00631B56" w:rsidRPr="00493EEC" w:rsidRDefault="00631B56" w:rsidP="001960E9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93EE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ПОНЯТИЯ</w:t>
                  </w:r>
                </w:p>
              </w:tc>
              <w:tc>
                <w:tcPr>
                  <w:tcW w:w="4119" w:type="dxa"/>
                </w:tcPr>
                <w:p w14:paraId="417597E0" w14:textId="77777777" w:rsidR="00631B56" w:rsidRPr="00493EEC" w:rsidRDefault="00631B56" w:rsidP="001960E9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93EE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ОПРЕДЕЛЕНИЯ</w:t>
                  </w:r>
                </w:p>
              </w:tc>
            </w:tr>
            <w:tr w:rsidR="00631B56" w:rsidRPr="007D61C3" w14:paraId="56B52546" w14:textId="77777777" w:rsidTr="0077404F">
              <w:tc>
                <w:tcPr>
                  <w:tcW w:w="2964" w:type="dxa"/>
                </w:tcPr>
                <w:p w14:paraId="3C01B068" w14:textId="23C1F37E" w:rsidR="00631B56" w:rsidRPr="007D61C3" w:rsidRDefault="00493EEC" w:rsidP="00493EEC">
                  <w:pPr>
                    <w:widowControl w:val="0"/>
                    <w:numPr>
                      <w:ilvl w:val="0"/>
                      <w:numId w:val="86"/>
                    </w:numPr>
                    <w:tabs>
                      <w:tab w:val="left" w:pos="270"/>
                    </w:tabs>
                    <w:spacing w:line="276" w:lineRule="auto"/>
                    <w:ind w:left="0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r w:rsidR="00631B56"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еловые организации</w:t>
                  </w:r>
                </w:p>
              </w:tc>
              <w:tc>
                <w:tcPr>
                  <w:tcW w:w="4119" w:type="dxa"/>
                </w:tcPr>
                <w:p w14:paraId="27D94EEA" w14:textId="77777777" w:rsidR="00631B56" w:rsidRPr="007D61C3" w:rsidRDefault="00631B56" w:rsidP="00493EEC">
                  <w:pPr>
                    <w:widowControl w:val="0"/>
                    <w:numPr>
                      <w:ilvl w:val="0"/>
                      <w:numId w:val="87"/>
                    </w:numPr>
                    <w:ind w:left="391" w:hanging="39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членство в данных организациях обеспечивает работников средствами к существованию (предприятия, корпорации, фирмы, банки и др.)</w:t>
                  </w:r>
                </w:p>
              </w:tc>
            </w:tr>
            <w:tr w:rsidR="00631B56" w:rsidRPr="007D61C3" w14:paraId="0388BD4D" w14:textId="77777777" w:rsidTr="0077404F">
              <w:tc>
                <w:tcPr>
                  <w:tcW w:w="2964" w:type="dxa"/>
                </w:tcPr>
                <w:p w14:paraId="7E63C618" w14:textId="47FCAD65" w:rsidR="00631B56" w:rsidRPr="007D61C3" w:rsidRDefault="00493EEC" w:rsidP="00493EEC">
                  <w:pPr>
                    <w:widowControl w:val="0"/>
                    <w:numPr>
                      <w:ilvl w:val="0"/>
                      <w:numId w:val="86"/>
                    </w:numPr>
                    <w:tabs>
                      <w:tab w:val="left" w:pos="270"/>
                    </w:tabs>
                    <w:spacing w:line="276" w:lineRule="auto"/>
                    <w:ind w:left="241" w:hanging="24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="00631B56"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бщественные организации</w:t>
                  </w:r>
                </w:p>
              </w:tc>
              <w:tc>
                <w:tcPr>
                  <w:tcW w:w="4119" w:type="dxa"/>
                </w:tcPr>
                <w:p w14:paraId="54B3747D" w14:textId="77777777" w:rsidR="00631B56" w:rsidRPr="007D61C3" w:rsidRDefault="00631B56" w:rsidP="00493EEC">
                  <w:pPr>
                    <w:widowControl w:val="0"/>
                    <w:numPr>
                      <w:ilvl w:val="0"/>
                      <w:numId w:val="87"/>
                    </w:numPr>
                    <w:ind w:left="391" w:hanging="39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массовые объединения, членство в которых позволяет удовлетворить политические, социальные, культурные, другие потребности (политические партии, профсоюзы, и т.д.)</w:t>
                  </w:r>
                </w:p>
              </w:tc>
            </w:tr>
            <w:tr w:rsidR="00631B56" w:rsidRPr="007D61C3" w14:paraId="1A6BC4CD" w14:textId="77777777" w:rsidTr="0077404F">
              <w:tc>
                <w:tcPr>
                  <w:tcW w:w="2964" w:type="dxa"/>
                </w:tcPr>
                <w:p w14:paraId="2FD2D6F1" w14:textId="11CA4AD9" w:rsidR="00631B56" w:rsidRPr="007D61C3" w:rsidRDefault="00493EEC" w:rsidP="00493EEC">
                  <w:pPr>
                    <w:widowControl w:val="0"/>
                    <w:numPr>
                      <w:ilvl w:val="0"/>
                      <w:numId w:val="86"/>
                    </w:numPr>
                    <w:spacing w:line="276" w:lineRule="auto"/>
                    <w:ind w:left="241" w:hanging="24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631B56"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ромежуточные организации</w:t>
                  </w:r>
                </w:p>
              </w:tc>
              <w:tc>
                <w:tcPr>
                  <w:tcW w:w="4119" w:type="dxa"/>
                </w:tcPr>
                <w:p w14:paraId="468C9638" w14:textId="77777777" w:rsidR="00631B56" w:rsidRPr="007D61C3" w:rsidRDefault="00631B56" w:rsidP="00493EEC">
                  <w:pPr>
                    <w:widowControl w:val="0"/>
                    <w:numPr>
                      <w:ilvl w:val="0"/>
                      <w:numId w:val="87"/>
                    </w:numPr>
                    <w:ind w:left="391" w:hanging="39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сочетают признаки деловых и общественных организаций (кооперативы, артели, товарищества и т.п.)</w:t>
                  </w:r>
                </w:p>
              </w:tc>
            </w:tr>
            <w:tr w:rsidR="00631B56" w:rsidRPr="007D61C3" w14:paraId="0AA09995" w14:textId="77777777" w:rsidTr="0077404F">
              <w:tc>
                <w:tcPr>
                  <w:tcW w:w="2964" w:type="dxa"/>
                </w:tcPr>
                <w:p w14:paraId="3369B9E0" w14:textId="49CC0004" w:rsidR="00631B56" w:rsidRPr="007D61C3" w:rsidRDefault="00493EEC" w:rsidP="00493EEC">
                  <w:pPr>
                    <w:widowControl w:val="0"/>
                    <w:numPr>
                      <w:ilvl w:val="0"/>
                      <w:numId w:val="86"/>
                    </w:numPr>
                    <w:spacing w:line="276" w:lineRule="auto"/>
                    <w:ind w:left="241" w:hanging="24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631B56"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ссоциативные организации</w:t>
                  </w:r>
                </w:p>
              </w:tc>
              <w:tc>
                <w:tcPr>
                  <w:tcW w:w="4119" w:type="dxa"/>
                </w:tcPr>
                <w:p w14:paraId="4F51A7D6" w14:textId="62F8FF3C" w:rsidR="00631B56" w:rsidRPr="00493EEC" w:rsidRDefault="00631B56" w:rsidP="00493EEC">
                  <w:pPr>
                    <w:widowControl w:val="0"/>
                    <w:numPr>
                      <w:ilvl w:val="0"/>
                      <w:numId w:val="87"/>
                    </w:numPr>
                    <w:ind w:left="391" w:hanging="39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возникают на основе взаимной реализации интересов (научная школа, клубы по интересам, неформальные группы и т.д.)</w:t>
                  </w:r>
                </w:p>
              </w:tc>
            </w:tr>
          </w:tbl>
          <w:p w14:paraId="4E309EA1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3A42547D" w14:textId="5D414A40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93E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  <w:p w14:paraId="1DB01CA0" w14:textId="3B6CF6FF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93E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</w:t>
            </w:r>
          </w:p>
          <w:p w14:paraId="0846D81B" w14:textId="34363ED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93E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  <w:p w14:paraId="20DD3D35" w14:textId="46C51BE3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93E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6281D2F9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B56" w:rsidRPr="007D61C3" w14:paraId="676F4672" w14:textId="77777777" w:rsidTr="0077404F">
        <w:tc>
          <w:tcPr>
            <w:tcW w:w="9634" w:type="dxa"/>
            <w:gridSpan w:val="3"/>
            <w:shd w:val="clear" w:color="auto" w:fill="F2F2F2" w:themeFill="background1" w:themeFillShade="F2"/>
          </w:tcPr>
          <w:p w14:paraId="4F68180B" w14:textId="77777777" w:rsidR="00631B56" w:rsidRPr="007D61C3" w:rsidRDefault="00631B56" w:rsidP="001960E9">
            <w:pPr>
              <w:widowControl w:val="0"/>
              <w:tabs>
                <w:tab w:val="left" w:pos="2054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6. Личность и общество</w:t>
            </w:r>
          </w:p>
        </w:tc>
      </w:tr>
      <w:tr w:rsidR="00631B56" w:rsidRPr="007D61C3" w14:paraId="496359F8" w14:textId="77777777" w:rsidTr="0077404F">
        <w:tc>
          <w:tcPr>
            <w:tcW w:w="931" w:type="dxa"/>
          </w:tcPr>
          <w:p w14:paraId="32EE6532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7EAD0A93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428" w:type="dxa"/>
          </w:tcPr>
          <w:p w14:paraId="4F7B9A52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Сопоставьте авторов с теориями преобразования общества</w:t>
            </w: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3DC0B70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47"/>
              <w:gridCol w:w="3778"/>
            </w:tblGrid>
            <w:tr w:rsidR="00631B56" w:rsidRPr="007D61C3" w14:paraId="0987D42C" w14:textId="77777777" w:rsidTr="0077404F">
              <w:tc>
                <w:tcPr>
                  <w:tcW w:w="3447" w:type="dxa"/>
                </w:tcPr>
                <w:p w14:paraId="3BAFA4C0" w14:textId="77777777" w:rsidR="00631B56" w:rsidRPr="00493EEC" w:rsidRDefault="00631B56" w:rsidP="001960E9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93EE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ПОНЯТИЯ</w:t>
                  </w:r>
                </w:p>
              </w:tc>
              <w:tc>
                <w:tcPr>
                  <w:tcW w:w="3778" w:type="dxa"/>
                </w:tcPr>
                <w:p w14:paraId="5C502427" w14:textId="77777777" w:rsidR="00631B56" w:rsidRPr="00493EEC" w:rsidRDefault="00631B56" w:rsidP="001960E9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93EE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ОПРЕДЕЛЕНИЯ</w:t>
                  </w:r>
                </w:p>
              </w:tc>
            </w:tr>
            <w:tr w:rsidR="00631B56" w:rsidRPr="007D61C3" w14:paraId="5382DFF6" w14:textId="77777777" w:rsidTr="0077404F">
              <w:trPr>
                <w:trHeight w:val="542"/>
              </w:trPr>
              <w:tc>
                <w:tcPr>
                  <w:tcW w:w="3447" w:type="dxa"/>
                  <w:vMerge w:val="restart"/>
                </w:tcPr>
                <w:p w14:paraId="3AE353F5" w14:textId="4CBD170C" w:rsidR="00631B56" w:rsidRPr="007D61C3" w:rsidRDefault="00493EEC" w:rsidP="00493EEC">
                  <w:pPr>
                    <w:widowControl w:val="0"/>
                    <w:numPr>
                      <w:ilvl w:val="0"/>
                      <w:numId w:val="88"/>
                    </w:numPr>
                    <w:ind w:left="383" w:hanging="38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 w:rsidR="00631B56" w:rsidRPr="007D61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еория революционного преобразования общества</w:t>
                  </w:r>
                </w:p>
              </w:tc>
              <w:tc>
                <w:tcPr>
                  <w:tcW w:w="3778" w:type="dxa"/>
                </w:tcPr>
                <w:p w14:paraId="3E18ABC8" w14:textId="77777777" w:rsidR="00631B56" w:rsidRPr="007D61C3" w:rsidRDefault="00631B56" w:rsidP="00493EEC">
                  <w:pPr>
                    <w:widowControl w:val="0"/>
                    <w:numPr>
                      <w:ilvl w:val="0"/>
                      <w:numId w:val="89"/>
                    </w:numPr>
                    <w:ind w:left="0" w:firstLine="33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К. Маркс</w:t>
                  </w:r>
                </w:p>
              </w:tc>
            </w:tr>
            <w:tr w:rsidR="00631B56" w:rsidRPr="007D61C3" w14:paraId="45C0B430" w14:textId="77777777" w:rsidTr="0077404F">
              <w:tc>
                <w:tcPr>
                  <w:tcW w:w="3447" w:type="dxa"/>
                  <w:vMerge/>
                </w:tcPr>
                <w:p w14:paraId="5ED6C512" w14:textId="77777777" w:rsidR="00631B56" w:rsidRPr="007D61C3" w:rsidRDefault="00631B56" w:rsidP="001960E9">
                  <w:pPr>
                    <w:widowControl w:val="0"/>
                    <w:numPr>
                      <w:ilvl w:val="0"/>
                      <w:numId w:val="88"/>
                    </w:numPr>
                    <w:spacing w:line="276" w:lineRule="auto"/>
                    <w:ind w:left="0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778" w:type="dxa"/>
                </w:tcPr>
                <w:p w14:paraId="7053222C" w14:textId="77777777" w:rsidR="00631B56" w:rsidRPr="007D61C3" w:rsidRDefault="00631B56" w:rsidP="00493EEC">
                  <w:pPr>
                    <w:widowControl w:val="0"/>
                    <w:numPr>
                      <w:ilvl w:val="0"/>
                      <w:numId w:val="89"/>
                    </w:numPr>
                    <w:ind w:left="0" w:firstLine="33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Ф. Энгельс</w:t>
                  </w:r>
                </w:p>
                <w:p w14:paraId="4052DBA2" w14:textId="77777777" w:rsidR="00631B56" w:rsidRPr="007D61C3" w:rsidRDefault="00631B56" w:rsidP="00493EEC">
                  <w:pPr>
                    <w:widowControl w:val="0"/>
                    <w:ind w:firstLine="33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31B56" w:rsidRPr="007D61C3" w14:paraId="1CF8BE3A" w14:textId="77777777" w:rsidTr="0077404F">
              <w:trPr>
                <w:trHeight w:val="543"/>
              </w:trPr>
              <w:tc>
                <w:tcPr>
                  <w:tcW w:w="3447" w:type="dxa"/>
                  <w:vMerge w:val="restart"/>
                </w:tcPr>
                <w:p w14:paraId="0CCD6337" w14:textId="60D05C7A" w:rsidR="00631B56" w:rsidRPr="007D61C3" w:rsidRDefault="00493EEC" w:rsidP="00493EEC">
                  <w:pPr>
                    <w:widowControl w:val="0"/>
                    <w:numPr>
                      <w:ilvl w:val="0"/>
                      <w:numId w:val="88"/>
                    </w:numPr>
                    <w:ind w:left="386" w:hanging="38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 w:rsidR="00631B56" w:rsidRPr="007D61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еория эволюционного преобразования общества</w:t>
                  </w:r>
                </w:p>
              </w:tc>
              <w:tc>
                <w:tcPr>
                  <w:tcW w:w="3778" w:type="dxa"/>
                </w:tcPr>
                <w:p w14:paraId="3E63FD49" w14:textId="77777777" w:rsidR="00631B56" w:rsidRPr="007D61C3" w:rsidRDefault="00631B56" w:rsidP="00493EEC">
                  <w:pPr>
                    <w:widowControl w:val="0"/>
                    <w:numPr>
                      <w:ilvl w:val="0"/>
                      <w:numId w:val="89"/>
                    </w:numPr>
                    <w:ind w:left="0" w:firstLine="33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Спенсер</w:t>
                  </w:r>
                </w:p>
              </w:tc>
            </w:tr>
            <w:tr w:rsidR="00631B56" w:rsidRPr="007D61C3" w14:paraId="5222BD50" w14:textId="77777777" w:rsidTr="0077404F">
              <w:tc>
                <w:tcPr>
                  <w:tcW w:w="3447" w:type="dxa"/>
                  <w:vMerge/>
                </w:tcPr>
                <w:p w14:paraId="0DA66F58" w14:textId="77777777" w:rsidR="00631B56" w:rsidRPr="007D61C3" w:rsidRDefault="00631B56" w:rsidP="001960E9">
                  <w:pPr>
                    <w:widowControl w:val="0"/>
                    <w:numPr>
                      <w:ilvl w:val="0"/>
                      <w:numId w:val="88"/>
                    </w:numPr>
                    <w:spacing w:line="276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78" w:type="dxa"/>
                </w:tcPr>
                <w:p w14:paraId="450A4641" w14:textId="77777777" w:rsidR="00631B56" w:rsidRPr="007D61C3" w:rsidRDefault="00631B56" w:rsidP="00493EEC">
                  <w:pPr>
                    <w:widowControl w:val="0"/>
                    <w:numPr>
                      <w:ilvl w:val="0"/>
                      <w:numId w:val="89"/>
                    </w:numPr>
                    <w:ind w:left="0" w:firstLine="3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Э. Дюркгейм</w:t>
                  </w:r>
                </w:p>
                <w:p w14:paraId="363609CD" w14:textId="77777777" w:rsidR="00631B56" w:rsidRPr="007D61C3" w:rsidRDefault="00631B56" w:rsidP="00493EEC">
                  <w:pPr>
                    <w:widowControl w:val="0"/>
                    <w:ind w:firstLine="33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9C5769D" w14:textId="77777777" w:rsidR="00631B56" w:rsidRPr="007D61C3" w:rsidRDefault="00631B56" w:rsidP="001960E9">
            <w:pPr>
              <w:pStyle w:val="a3"/>
              <w:widowControl w:val="0"/>
              <w:ind w:left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476422A0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А, Б </w:t>
            </w:r>
          </w:p>
          <w:p w14:paraId="679139CD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В, Г</w:t>
            </w:r>
          </w:p>
        </w:tc>
      </w:tr>
      <w:tr w:rsidR="00631B56" w:rsidRPr="007D61C3" w14:paraId="479A9976" w14:textId="77777777" w:rsidTr="0077404F">
        <w:tc>
          <w:tcPr>
            <w:tcW w:w="9634" w:type="dxa"/>
            <w:gridSpan w:val="3"/>
            <w:shd w:val="clear" w:color="auto" w:fill="F2F2F2" w:themeFill="background1" w:themeFillShade="F2"/>
          </w:tcPr>
          <w:p w14:paraId="037F5989" w14:textId="77777777" w:rsidR="00631B56" w:rsidRPr="007D61C3" w:rsidRDefault="00631B56" w:rsidP="001960E9">
            <w:pPr>
              <w:widowControl w:val="0"/>
              <w:tabs>
                <w:tab w:val="left" w:pos="1741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8. Социальное взаимодействие. Социальные движения и изменения</w:t>
            </w:r>
          </w:p>
        </w:tc>
      </w:tr>
      <w:tr w:rsidR="00631B56" w:rsidRPr="007D61C3" w14:paraId="2BC93A0B" w14:textId="77777777" w:rsidTr="0077404F">
        <w:tc>
          <w:tcPr>
            <w:tcW w:w="931" w:type="dxa"/>
          </w:tcPr>
          <w:p w14:paraId="10FE22A8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008431E5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428" w:type="dxa"/>
          </w:tcPr>
          <w:p w14:paraId="6A7ACDC5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Соотнесите типы социальных действий, которые выделял М. Вебер, с их определениями</w:t>
            </w: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434E586" w14:textId="77777777" w:rsidR="00631B56" w:rsidRPr="007D61C3" w:rsidRDefault="00631B56" w:rsidP="000244FC">
            <w:pPr>
              <w:widowControl w:val="0"/>
              <w:spacing w:line="12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1"/>
              <w:gridCol w:w="4112"/>
            </w:tblGrid>
            <w:tr w:rsidR="00631B56" w:rsidRPr="007D61C3" w14:paraId="1B3ED277" w14:textId="77777777" w:rsidTr="0077404F">
              <w:tc>
                <w:tcPr>
                  <w:tcW w:w="2971" w:type="dxa"/>
                </w:tcPr>
                <w:p w14:paraId="7C55F448" w14:textId="77777777" w:rsidR="00631B56" w:rsidRPr="000244FC" w:rsidRDefault="00631B56" w:rsidP="001960E9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0244F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ПОНЯТИЯ</w:t>
                  </w:r>
                </w:p>
              </w:tc>
              <w:tc>
                <w:tcPr>
                  <w:tcW w:w="4112" w:type="dxa"/>
                </w:tcPr>
                <w:p w14:paraId="08896D9D" w14:textId="77777777" w:rsidR="00631B56" w:rsidRPr="000244FC" w:rsidRDefault="00631B56" w:rsidP="001960E9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0244F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ОПРЕДЕЛЕНИЯ</w:t>
                  </w:r>
                </w:p>
              </w:tc>
            </w:tr>
            <w:tr w:rsidR="00631B56" w:rsidRPr="007D61C3" w14:paraId="3E725252" w14:textId="77777777" w:rsidTr="0077404F">
              <w:tc>
                <w:tcPr>
                  <w:tcW w:w="2971" w:type="dxa"/>
                </w:tcPr>
                <w:p w14:paraId="541CDC12" w14:textId="19368C55" w:rsidR="00631B56" w:rsidRPr="007D61C3" w:rsidRDefault="000244FC" w:rsidP="000244FC">
                  <w:pPr>
                    <w:widowControl w:val="0"/>
                    <w:numPr>
                      <w:ilvl w:val="0"/>
                      <w:numId w:val="90"/>
                    </w:numPr>
                    <w:tabs>
                      <w:tab w:val="left" w:pos="390"/>
                    </w:tabs>
                    <w:ind w:left="383" w:hanging="38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</w:t>
                  </w:r>
                  <w:r w:rsidR="00631B56"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елерациональное</w:t>
                  </w:r>
                </w:p>
              </w:tc>
              <w:tc>
                <w:tcPr>
                  <w:tcW w:w="4112" w:type="dxa"/>
                </w:tcPr>
                <w:p w14:paraId="72338B42" w14:textId="77777777" w:rsidR="00631B56" w:rsidRPr="007D61C3" w:rsidRDefault="00631B56" w:rsidP="000244FC">
                  <w:pPr>
                    <w:widowControl w:val="0"/>
                    <w:numPr>
                      <w:ilvl w:val="0"/>
                      <w:numId w:val="91"/>
                    </w:numPr>
                    <w:ind w:left="390" w:hanging="39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основанное на осознании индивидом цели</w:t>
                  </w:r>
                </w:p>
              </w:tc>
            </w:tr>
            <w:tr w:rsidR="00631B56" w:rsidRPr="007D61C3" w14:paraId="494971A8" w14:textId="77777777" w:rsidTr="0077404F">
              <w:tc>
                <w:tcPr>
                  <w:tcW w:w="2971" w:type="dxa"/>
                </w:tcPr>
                <w:p w14:paraId="42CCEAA2" w14:textId="0BC20634" w:rsidR="00631B56" w:rsidRPr="007D61C3" w:rsidRDefault="000244FC" w:rsidP="000244FC">
                  <w:pPr>
                    <w:widowControl w:val="0"/>
                    <w:numPr>
                      <w:ilvl w:val="0"/>
                      <w:numId w:val="90"/>
                    </w:numPr>
                    <w:tabs>
                      <w:tab w:val="left" w:pos="390"/>
                    </w:tabs>
                    <w:ind w:left="383" w:hanging="38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</w:t>
                  </w:r>
                  <w:r w:rsidR="00631B56"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енностно-рациональное</w:t>
                  </w:r>
                </w:p>
              </w:tc>
              <w:tc>
                <w:tcPr>
                  <w:tcW w:w="4112" w:type="dxa"/>
                </w:tcPr>
                <w:p w14:paraId="4A521055" w14:textId="77777777" w:rsidR="00631B56" w:rsidRPr="007D61C3" w:rsidRDefault="00631B56" w:rsidP="000244FC">
                  <w:pPr>
                    <w:widowControl w:val="0"/>
                    <w:numPr>
                      <w:ilvl w:val="0"/>
                      <w:numId w:val="91"/>
                    </w:numPr>
                    <w:ind w:left="390" w:hanging="39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ориентированное на этическую, эстетическую или религиозную ценность</w:t>
                  </w:r>
                </w:p>
              </w:tc>
            </w:tr>
            <w:tr w:rsidR="00631B56" w:rsidRPr="007D61C3" w14:paraId="4809BACC" w14:textId="77777777" w:rsidTr="0077404F">
              <w:tc>
                <w:tcPr>
                  <w:tcW w:w="2971" w:type="dxa"/>
                </w:tcPr>
                <w:p w14:paraId="219A1FA3" w14:textId="7D8F90E0" w:rsidR="00631B56" w:rsidRPr="007D61C3" w:rsidRDefault="000244FC" w:rsidP="000244FC">
                  <w:pPr>
                    <w:widowControl w:val="0"/>
                    <w:numPr>
                      <w:ilvl w:val="0"/>
                      <w:numId w:val="90"/>
                    </w:numPr>
                    <w:tabs>
                      <w:tab w:val="left" w:pos="390"/>
                    </w:tabs>
                    <w:ind w:left="383" w:hanging="38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="00631B56"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радиционное</w:t>
                  </w:r>
                </w:p>
              </w:tc>
              <w:tc>
                <w:tcPr>
                  <w:tcW w:w="4112" w:type="dxa"/>
                </w:tcPr>
                <w:p w14:paraId="30BC6F61" w14:textId="77777777" w:rsidR="00631B56" w:rsidRPr="007D61C3" w:rsidRDefault="00631B56" w:rsidP="000244FC">
                  <w:pPr>
                    <w:widowControl w:val="0"/>
                    <w:numPr>
                      <w:ilvl w:val="0"/>
                      <w:numId w:val="91"/>
                    </w:numPr>
                    <w:ind w:left="390" w:hanging="39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совершаемое в силу привычки, автоматически</w:t>
                  </w:r>
                </w:p>
              </w:tc>
            </w:tr>
            <w:tr w:rsidR="00631B56" w:rsidRPr="007D61C3" w14:paraId="26990159" w14:textId="77777777" w:rsidTr="0077404F">
              <w:tc>
                <w:tcPr>
                  <w:tcW w:w="2971" w:type="dxa"/>
                </w:tcPr>
                <w:p w14:paraId="385006CA" w14:textId="229A7519" w:rsidR="00631B56" w:rsidRPr="007D61C3" w:rsidRDefault="000244FC" w:rsidP="000244FC">
                  <w:pPr>
                    <w:widowControl w:val="0"/>
                    <w:numPr>
                      <w:ilvl w:val="0"/>
                      <w:numId w:val="90"/>
                    </w:numPr>
                    <w:tabs>
                      <w:tab w:val="left" w:pos="390"/>
                    </w:tabs>
                    <w:ind w:left="383" w:hanging="38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631B56"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ффективное</w:t>
                  </w:r>
                </w:p>
              </w:tc>
              <w:tc>
                <w:tcPr>
                  <w:tcW w:w="4112" w:type="dxa"/>
                </w:tcPr>
                <w:p w14:paraId="712155B0" w14:textId="77777777" w:rsidR="00631B56" w:rsidRPr="007D61C3" w:rsidRDefault="00631B56" w:rsidP="000244FC">
                  <w:pPr>
                    <w:widowControl w:val="0"/>
                    <w:numPr>
                      <w:ilvl w:val="0"/>
                      <w:numId w:val="91"/>
                    </w:numPr>
                    <w:ind w:left="390" w:hanging="39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цель отсутствует</w:t>
                  </w:r>
                </w:p>
                <w:p w14:paraId="26E126C4" w14:textId="77777777" w:rsidR="00631B56" w:rsidRPr="007D61C3" w:rsidRDefault="00631B56" w:rsidP="000244FC">
                  <w:pPr>
                    <w:widowControl w:val="0"/>
                    <w:ind w:left="390" w:hanging="39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56D58C7F" w14:textId="77777777" w:rsidR="00631B56" w:rsidRPr="007D61C3" w:rsidRDefault="00631B56" w:rsidP="001960E9">
            <w:pPr>
              <w:widowControl w:val="0"/>
              <w:ind w:right="302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97BC3D2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1А </w:t>
            </w:r>
          </w:p>
          <w:p w14:paraId="7C142767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2Б </w:t>
            </w:r>
          </w:p>
          <w:p w14:paraId="2C388BA3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3В </w:t>
            </w:r>
          </w:p>
          <w:p w14:paraId="1051B160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4Г</w:t>
            </w:r>
          </w:p>
          <w:p w14:paraId="290E7C74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B56" w:rsidRPr="007D61C3" w14:paraId="4D1E7049" w14:textId="77777777" w:rsidTr="0077404F">
        <w:tc>
          <w:tcPr>
            <w:tcW w:w="9634" w:type="dxa"/>
            <w:gridSpan w:val="3"/>
            <w:shd w:val="clear" w:color="auto" w:fill="F2F2F2" w:themeFill="background1" w:themeFillShade="F2"/>
          </w:tcPr>
          <w:p w14:paraId="61C491E9" w14:textId="101FCC62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Политология</w:t>
            </w:r>
          </w:p>
        </w:tc>
      </w:tr>
      <w:tr w:rsidR="00631B56" w:rsidRPr="007D61C3" w14:paraId="0FA194FC" w14:textId="77777777" w:rsidTr="0077404F">
        <w:tc>
          <w:tcPr>
            <w:tcW w:w="9634" w:type="dxa"/>
            <w:gridSpan w:val="3"/>
            <w:shd w:val="clear" w:color="auto" w:fill="F2F2F2" w:themeFill="background1" w:themeFillShade="F2"/>
          </w:tcPr>
          <w:p w14:paraId="23C675CA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10. Политика и власть</w:t>
            </w:r>
          </w:p>
        </w:tc>
      </w:tr>
      <w:tr w:rsidR="00631B56" w:rsidRPr="007D61C3" w14:paraId="503F0816" w14:textId="77777777" w:rsidTr="0077404F">
        <w:tc>
          <w:tcPr>
            <w:tcW w:w="931" w:type="dxa"/>
          </w:tcPr>
          <w:p w14:paraId="44DD4FC7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10.6</w:t>
            </w:r>
          </w:p>
          <w:p w14:paraId="794A6306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428" w:type="dxa"/>
          </w:tcPr>
          <w:p w14:paraId="35C5E64D" w14:textId="77777777" w:rsidR="00631B56" w:rsidRPr="007D61C3" w:rsidRDefault="00631B56" w:rsidP="0090275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Сопоставьте этапы эволюции форм власти по М. Девюрже (с учетом современного дополнения его теории) с определениями данных этапов</w:t>
            </w: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420DB0A" w14:textId="77777777" w:rsidR="00631B56" w:rsidRPr="007D61C3" w:rsidRDefault="00631B56" w:rsidP="0090275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64"/>
              <w:gridCol w:w="4119"/>
            </w:tblGrid>
            <w:tr w:rsidR="00631B56" w:rsidRPr="007D61C3" w14:paraId="4B8D3719" w14:textId="77777777" w:rsidTr="0077404F">
              <w:tc>
                <w:tcPr>
                  <w:tcW w:w="2964" w:type="dxa"/>
                </w:tcPr>
                <w:p w14:paraId="7B7FB18C" w14:textId="77777777" w:rsidR="00631B56" w:rsidRPr="0090275C" w:rsidRDefault="00631B56" w:rsidP="0090275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0275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ПОНЯТИЯ</w:t>
                  </w:r>
                </w:p>
              </w:tc>
              <w:tc>
                <w:tcPr>
                  <w:tcW w:w="4119" w:type="dxa"/>
                </w:tcPr>
                <w:p w14:paraId="6CCB3A6C" w14:textId="77777777" w:rsidR="00631B56" w:rsidRPr="0090275C" w:rsidRDefault="00631B56" w:rsidP="0090275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0275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ОПРЕДЕЛЕНИЯ</w:t>
                  </w:r>
                </w:p>
              </w:tc>
            </w:tr>
            <w:tr w:rsidR="00631B56" w:rsidRPr="007D61C3" w14:paraId="018230B3" w14:textId="77777777" w:rsidTr="0077404F">
              <w:tc>
                <w:tcPr>
                  <w:tcW w:w="2964" w:type="dxa"/>
                </w:tcPr>
                <w:p w14:paraId="03878949" w14:textId="0F8F1E13" w:rsidR="00631B56" w:rsidRPr="007D61C3" w:rsidRDefault="0090275C" w:rsidP="0090275C">
                  <w:pPr>
                    <w:widowControl w:val="0"/>
                    <w:numPr>
                      <w:ilvl w:val="0"/>
                      <w:numId w:val="92"/>
                    </w:numPr>
                    <w:ind w:left="383" w:hanging="383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В</w:t>
                  </w:r>
                  <w:r w:rsidR="00631B56" w:rsidRPr="007D61C3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ласть анонимна</w:t>
                  </w:r>
                </w:p>
              </w:tc>
              <w:tc>
                <w:tcPr>
                  <w:tcW w:w="4119" w:type="dxa"/>
                </w:tcPr>
                <w:p w14:paraId="01AA68C6" w14:textId="77777777" w:rsidR="00631B56" w:rsidRPr="007D61C3" w:rsidRDefault="00631B56" w:rsidP="0090275C">
                  <w:pPr>
                    <w:pStyle w:val="a3"/>
                    <w:widowControl w:val="0"/>
                    <w:numPr>
                      <w:ilvl w:val="0"/>
                      <w:numId w:val="93"/>
                    </w:numPr>
                    <w:ind w:left="390" w:hanging="390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власть распределена среди членов рода и племени; проявляется в совокупности верований и обычаев, жестко регламентирующих индивидуальное поведение; не имеет политического характера</w:t>
                  </w:r>
                </w:p>
              </w:tc>
            </w:tr>
            <w:tr w:rsidR="00631B56" w:rsidRPr="007D61C3" w14:paraId="03A258AE" w14:textId="77777777" w:rsidTr="0077404F">
              <w:tc>
                <w:tcPr>
                  <w:tcW w:w="2964" w:type="dxa"/>
                </w:tcPr>
                <w:p w14:paraId="7A93026A" w14:textId="0356CBD3" w:rsidR="00631B56" w:rsidRPr="007D61C3" w:rsidRDefault="0090275C" w:rsidP="0090275C">
                  <w:pPr>
                    <w:widowControl w:val="0"/>
                    <w:numPr>
                      <w:ilvl w:val="0"/>
                      <w:numId w:val="92"/>
                    </w:numPr>
                    <w:ind w:left="383" w:hanging="38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631B56"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ласть индивидуализирована</w:t>
                  </w:r>
                </w:p>
              </w:tc>
              <w:tc>
                <w:tcPr>
                  <w:tcW w:w="4119" w:type="dxa"/>
                </w:tcPr>
                <w:p w14:paraId="74D0A6F7" w14:textId="77777777" w:rsidR="00631B56" w:rsidRPr="007D61C3" w:rsidRDefault="00631B56" w:rsidP="0090275C">
                  <w:pPr>
                    <w:pStyle w:val="a3"/>
                    <w:widowControl w:val="0"/>
                    <w:numPr>
                      <w:ilvl w:val="0"/>
                      <w:numId w:val="93"/>
                    </w:numPr>
                    <w:ind w:left="390" w:hanging="39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власть сконцентрирована в руках вождей, групп (власть вождей, старейшин, императоров)</w:t>
                  </w:r>
                </w:p>
              </w:tc>
            </w:tr>
            <w:tr w:rsidR="00631B56" w:rsidRPr="007D61C3" w14:paraId="0B732969" w14:textId="77777777" w:rsidTr="0077404F">
              <w:tc>
                <w:tcPr>
                  <w:tcW w:w="2964" w:type="dxa"/>
                </w:tcPr>
                <w:p w14:paraId="0630C3EF" w14:textId="29BE79AD" w:rsidR="00631B56" w:rsidRPr="007D61C3" w:rsidRDefault="0090275C" w:rsidP="0090275C">
                  <w:pPr>
                    <w:widowControl w:val="0"/>
                    <w:numPr>
                      <w:ilvl w:val="0"/>
                      <w:numId w:val="92"/>
                    </w:numPr>
                    <w:ind w:left="383" w:hanging="38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631B56"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ласть институциализирована</w:t>
                  </w:r>
                </w:p>
              </w:tc>
              <w:tc>
                <w:tcPr>
                  <w:tcW w:w="4119" w:type="dxa"/>
                </w:tcPr>
                <w:p w14:paraId="17D96E8F" w14:textId="77777777" w:rsidR="00631B56" w:rsidRPr="007D61C3" w:rsidRDefault="00631B56" w:rsidP="0090275C">
                  <w:pPr>
                    <w:pStyle w:val="a3"/>
                    <w:widowControl w:val="0"/>
                    <w:numPr>
                      <w:ilvl w:val="0"/>
                      <w:numId w:val="93"/>
                    </w:numPr>
                    <w:ind w:left="390" w:hanging="39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власть опирается на специальные институты, осуществляющие ряд функций: выражение общих интересов; управление; обеспечение социального мира и порядка и т. п.</w:t>
                  </w:r>
                </w:p>
              </w:tc>
            </w:tr>
            <w:tr w:rsidR="00631B56" w:rsidRPr="007D61C3" w14:paraId="5AA1323E" w14:textId="77777777" w:rsidTr="0077404F">
              <w:tc>
                <w:tcPr>
                  <w:tcW w:w="2964" w:type="dxa"/>
                </w:tcPr>
                <w:p w14:paraId="5C08633B" w14:textId="7F0C066A" w:rsidR="00631B56" w:rsidRPr="007D61C3" w:rsidRDefault="0090275C" w:rsidP="0090275C">
                  <w:pPr>
                    <w:widowControl w:val="0"/>
                    <w:numPr>
                      <w:ilvl w:val="0"/>
                      <w:numId w:val="92"/>
                    </w:numPr>
                    <w:ind w:left="383" w:hanging="38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631B56"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ласть надгосударственная</w:t>
                  </w:r>
                </w:p>
              </w:tc>
              <w:tc>
                <w:tcPr>
                  <w:tcW w:w="4119" w:type="dxa"/>
                </w:tcPr>
                <w:p w14:paraId="48D3B037" w14:textId="77777777" w:rsidR="00631B56" w:rsidRPr="007D61C3" w:rsidRDefault="00631B56" w:rsidP="0090275C">
                  <w:pPr>
                    <w:pStyle w:val="a3"/>
                    <w:widowControl w:val="0"/>
                    <w:numPr>
                      <w:ilvl w:val="0"/>
                      <w:numId w:val="93"/>
                    </w:numPr>
                    <w:ind w:left="390" w:hanging="39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власть представлена законодательными и исполнительными институтами, </w:t>
                  </w:r>
                  <w:r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полномочия которых распространяются на территорию и население многих стран</w:t>
                  </w:r>
                </w:p>
                <w:p w14:paraId="7C1C0964" w14:textId="77777777" w:rsidR="00631B56" w:rsidRPr="007D61C3" w:rsidRDefault="00631B56" w:rsidP="0090275C">
                  <w:pPr>
                    <w:pStyle w:val="a3"/>
                    <w:widowControl w:val="0"/>
                    <w:spacing w:line="120" w:lineRule="auto"/>
                    <w:ind w:left="391" w:hanging="39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5116A88" w14:textId="77777777" w:rsidR="00631B56" w:rsidRPr="007D61C3" w:rsidRDefault="00631B56" w:rsidP="0090275C">
            <w:pPr>
              <w:widowControl w:val="0"/>
              <w:ind w:right="301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830E6D5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1А</w:t>
            </w:r>
          </w:p>
          <w:p w14:paraId="471443EF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2Б</w:t>
            </w:r>
          </w:p>
          <w:p w14:paraId="6F7EF765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3В</w:t>
            </w:r>
          </w:p>
          <w:p w14:paraId="74E5DA25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4Г</w:t>
            </w:r>
          </w:p>
          <w:p w14:paraId="30EEB268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B56" w:rsidRPr="007D61C3" w14:paraId="598E434C" w14:textId="77777777" w:rsidTr="0077404F">
        <w:tc>
          <w:tcPr>
            <w:tcW w:w="9634" w:type="dxa"/>
            <w:gridSpan w:val="3"/>
            <w:shd w:val="clear" w:color="auto" w:fill="F2F2F2" w:themeFill="background1" w:themeFillShade="F2"/>
          </w:tcPr>
          <w:p w14:paraId="1D2618B3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12. Политические элиты и политическое лидерство</w:t>
            </w:r>
          </w:p>
        </w:tc>
      </w:tr>
      <w:tr w:rsidR="00631B56" w:rsidRPr="007D61C3" w14:paraId="533D2CB2" w14:textId="77777777" w:rsidTr="0077404F">
        <w:tc>
          <w:tcPr>
            <w:tcW w:w="931" w:type="dxa"/>
            <w:shd w:val="clear" w:color="auto" w:fill="FFFFFF" w:themeFill="background1"/>
          </w:tcPr>
          <w:p w14:paraId="41B8A442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12.4</w:t>
            </w:r>
          </w:p>
          <w:p w14:paraId="63825629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428" w:type="dxa"/>
            <w:shd w:val="clear" w:color="auto" w:fill="FFFFFF" w:themeFill="background1"/>
          </w:tcPr>
          <w:p w14:paraId="1A304919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Сопоставьте типы лидерства с их характеристиками</w:t>
            </w: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97114A1" w14:textId="77777777" w:rsidR="00631B56" w:rsidRPr="007D61C3" w:rsidRDefault="00631B56" w:rsidP="00442459">
            <w:pPr>
              <w:widowControl w:val="0"/>
              <w:spacing w:line="12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53"/>
              <w:gridCol w:w="3672"/>
            </w:tblGrid>
            <w:tr w:rsidR="00631B56" w:rsidRPr="007D61C3" w14:paraId="45505811" w14:textId="77777777" w:rsidTr="0077404F">
              <w:tc>
                <w:tcPr>
                  <w:tcW w:w="3553" w:type="dxa"/>
                </w:tcPr>
                <w:p w14:paraId="12314872" w14:textId="77777777" w:rsidR="00631B56" w:rsidRPr="00442459" w:rsidRDefault="00631B56" w:rsidP="001960E9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4245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ПОНЯТИЯ</w:t>
                  </w:r>
                </w:p>
              </w:tc>
              <w:tc>
                <w:tcPr>
                  <w:tcW w:w="3672" w:type="dxa"/>
                </w:tcPr>
                <w:p w14:paraId="07B4FCBB" w14:textId="77777777" w:rsidR="00631B56" w:rsidRPr="00442459" w:rsidRDefault="00631B56" w:rsidP="001960E9">
                  <w:pPr>
                    <w:widowControl w:val="0"/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4245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ОПРЕДЕЛЕНИЯ</w:t>
                  </w:r>
                </w:p>
              </w:tc>
            </w:tr>
            <w:tr w:rsidR="00631B56" w:rsidRPr="007D61C3" w14:paraId="3DBDA124" w14:textId="77777777" w:rsidTr="0077404F">
              <w:tc>
                <w:tcPr>
                  <w:tcW w:w="3553" w:type="dxa"/>
                </w:tcPr>
                <w:p w14:paraId="364F5E9D" w14:textId="77777777" w:rsidR="00631B56" w:rsidRPr="007D61C3" w:rsidRDefault="00631B56" w:rsidP="001960E9">
                  <w:pPr>
                    <w:widowControl w:val="0"/>
                    <w:numPr>
                      <w:ilvl w:val="0"/>
                      <w:numId w:val="94"/>
                    </w:numPr>
                    <w:ind w:left="0" w:firstLine="0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7D61C3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Харизматический </w:t>
                  </w:r>
                </w:p>
              </w:tc>
              <w:tc>
                <w:tcPr>
                  <w:tcW w:w="3672" w:type="dxa"/>
                </w:tcPr>
                <w:p w14:paraId="1DED9018" w14:textId="77777777" w:rsidR="00631B56" w:rsidRPr="007D61C3" w:rsidRDefault="00631B56" w:rsidP="00442459">
                  <w:pPr>
                    <w:pStyle w:val="a3"/>
                    <w:widowControl w:val="0"/>
                    <w:numPr>
                      <w:ilvl w:val="0"/>
                      <w:numId w:val="95"/>
                    </w:numPr>
                    <w:ind w:left="372" w:hanging="372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связан с наличием у некоторых людей необычных, исключительных качеств, которые позволяют им вести за собой людей</w:t>
                  </w:r>
                </w:p>
              </w:tc>
            </w:tr>
            <w:tr w:rsidR="00631B56" w:rsidRPr="007D61C3" w14:paraId="1BCB05F6" w14:textId="77777777" w:rsidTr="0077404F">
              <w:tc>
                <w:tcPr>
                  <w:tcW w:w="3553" w:type="dxa"/>
                </w:tcPr>
                <w:p w14:paraId="2EDBB34D" w14:textId="77777777" w:rsidR="00631B56" w:rsidRPr="007D61C3" w:rsidRDefault="00631B56" w:rsidP="001960E9">
                  <w:pPr>
                    <w:widowControl w:val="0"/>
                    <w:numPr>
                      <w:ilvl w:val="0"/>
                      <w:numId w:val="94"/>
                    </w:numPr>
                    <w:spacing w:line="276" w:lineRule="auto"/>
                    <w:ind w:left="0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Традиционный</w:t>
                  </w:r>
                </w:p>
              </w:tc>
              <w:tc>
                <w:tcPr>
                  <w:tcW w:w="3672" w:type="dxa"/>
                </w:tcPr>
                <w:p w14:paraId="3D7A66EA" w14:textId="77777777" w:rsidR="00631B56" w:rsidRPr="007D61C3" w:rsidRDefault="00631B56" w:rsidP="00442459">
                  <w:pPr>
                    <w:pStyle w:val="a3"/>
                    <w:widowControl w:val="0"/>
                    <w:numPr>
                      <w:ilvl w:val="0"/>
                      <w:numId w:val="95"/>
                    </w:numPr>
                    <w:ind w:left="372" w:hanging="37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оправдывается обычаем, политическую власть получает путём наследования от отца к сыну </w:t>
                  </w:r>
                </w:p>
              </w:tc>
            </w:tr>
            <w:tr w:rsidR="00631B56" w:rsidRPr="007D61C3" w14:paraId="62BC006E" w14:textId="77777777" w:rsidTr="0077404F">
              <w:tc>
                <w:tcPr>
                  <w:tcW w:w="3553" w:type="dxa"/>
                </w:tcPr>
                <w:p w14:paraId="56B077DF" w14:textId="77777777" w:rsidR="00631B56" w:rsidRPr="007D61C3" w:rsidRDefault="00631B56" w:rsidP="001960E9">
                  <w:pPr>
                    <w:widowControl w:val="0"/>
                    <w:numPr>
                      <w:ilvl w:val="0"/>
                      <w:numId w:val="94"/>
                    </w:numPr>
                    <w:spacing w:line="276" w:lineRule="auto"/>
                    <w:ind w:left="0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Легальный</w:t>
                  </w:r>
                </w:p>
              </w:tc>
              <w:tc>
                <w:tcPr>
                  <w:tcW w:w="3672" w:type="dxa"/>
                </w:tcPr>
                <w:p w14:paraId="4AF3871E" w14:textId="77777777" w:rsidR="00631B56" w:rsidRPr="007D61C3" w:rsidRDefault="00631B56" w:rsidP="00442459">
                  <w:pPr>
                    <w:pStyle w:val="a3"/>
                    <w:widowControl w:val="0"/>
                    <w:numPr>
                      <w:ilvl w:val="0"/>
                      <w:numId w:val="95"/>
                    </w:numPr>
                    <w:ind w:left="372" w:hanging="37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61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основывается на признании добровольно установленных юридических норм</w:t>
                  </w:r>
                </w:p>
                <w:p w14:paraId="7B937352" w14:textId="77777777" w:rsidR="00631B56" w:rsidRPr="007D61C3" w:rsidRDefault="00631B56" w:rsidP="00442459">
                  <w:pPr>
                    <w:pStyle w:val="a3"/>
                    <w:widowControl w:val="0"/>
                    <w:ind w:left="372" w:hanging="37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61696EAD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24C7C036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</w:t>
            </w:r>
          </w:p>
          <w:p w14:paraId="1E259789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2Б</w:t>
            </w:r>
          </w:p>
          <w:p w14:paraId="233313ED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3В</w:t>
            </w:r>
          </w:p>
          <w:p w14:paraId="79902491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4Г</w:t>
            </w:r>
          </w:p>
          <w:p w14:paraId="29D7B4BB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6CE87C6E" w14:textId="77777777" w:rsidR="00631B56" w:rsidRPr="007D61C3" w:rsidRDefault="00631B56" w:rsidP="001960E9">
      <w:pPr>
        <w:widowControl w:val="0"/>
        <w:spacing w:after="0" w:line="240" w:lineRule="auto"/>
        <w:jc w:val="both"/>
        <w:rPr>
          <w:rFonts w:ascii="Times New Roman" w:eastAsia="+mn-ea" w:hAnsi="Times New Roman" w:cs="Times New Roman"/>
          <w:b/>
        </w:rPr>
      </w:pPr>
    </w:p>
    <w:p w14:paraId="2DFA8B03" w14:textId="77777777" w:rsidR="00631B56" w:rsidRPr="007D61C3" w:rsidRDefault="00631B56" w:rsidP="001960E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7D61C3">
        <w:rPr>
          <w:rFonts w:ascii="Times New Roman" w:eastAsia="Calibri" w:hAnsi="Times New Roman" w:cs="Times New Roman"/>
          <w:b/>
        </w:rPr>
        <w:br w:type="page"/>
      </w:r>
    </w:p>
    <w:p w14:paraId="7FB3C016" w14:textId="77777777" w:rsidR="00631B56" w:rsidRPr="007D61C3" w:rsidRDefault="00631B56" w:rsidP="001960E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7D61C3">
        <w:rPr>
          <w:rFonts w:ascii="Times New Roman" w:eastAsia="Calibri" w:hAnsi="Times New Roman" w:cs="Times New Roman"/>
          <w:b/>
        </w:rPr>
        <w:lastRenderedPageBreak/>
        <w:t>ЗАДАНИЯ ОТКРЫТОГО ТИПА НА ДОПОЛНЕНИЕ</w:t>
      </w:r>
    </w:p>
    <w:p w14:paraId="2DDD0F91" w14:textId="77777777" w:rsidR="00631B56" w:rsidRPr="007D61C3" w:rsidRDefault="00631B56" w:rsidP="00801499">
      <w:pPr>
        <w:widowControl w:val="0"/>
        <w:spacing w:after="0" w:line="12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4"/>
        <w:gridCol w:w="5529"/>
        <w:gridCol w:w="3057"/>
      </w:tblGrid>
      <w:tr w:rsidR="00631B56" w:rsidRPr="007D61C3" w14:paraId="5DEAC7B8" w14:textId="77777777" w:rsidTr="0077404F">
        <w:trPr>
          <w:cantSplit/>
          <w:trHeight w:val="1375"/>
        </w:trPr>
        <w:tc>
          <w:tcPr>
            <w:tcW w:w="988" w:type="dxa"/>
            <w:textDirection w:val="btLr"/>
          </w:tcPr>
          <w:p w14:paraId="14AB0605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012A737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5567" w:type="dxa"/>
            <w:vAlign w:val="center"/>
          </w:tcPr>
          <w:p w14:paraId="66A5A1B3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073" w:type="dxa"/>
            <w:vAlign w:val="center"/>
          </w:tcPr>
          <w:p w14:paraId="7B393D1F" w14:textId="3265AC76" w:rsidR="00631B56" w:rsidRPr="007D61C3" w:rsidRDefault="00C879D5" w:rsidP="001960E9">
            <w:pPr>
              <w:widowControl w:val="0"/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79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631B56" w:rsidRPr="007D61C3" w14:paraId="06A92906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2FCC89F" w14:textId="3997617C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b/>
                <w:sz w:val="24"/>
                <w:szCs w:val="24"/>
              </w:rPr>
              <w:t>Социология</w:t>
            </w:r>
          </w:p>
        </w:tc>
      </w:tr>
      <w:tr w:rsidR="00631B56" w:rsidRPr="007D61C3" w14:paraId="273957D8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2977391" w14:textId="77777777" w:rsidR="00631B56" w:rsidRPr="007D61C3" w:rsidRDefault="00631B56" w:rsidP="001960E9">
            <w:pPr>
              <w:widowControl w:val="0"/>
              <w:tabs>
                <w:tab w:val="left" w:pos="182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b/>
                <w:sz w:val="24"/>
                <w:szCs w:val="24"/>
              </w:rPr>
              <w:t>Тема 2. Общество как социокультурная система</w:t>
            </w:r>
          </w:p>
        </w:tc>
      </w:tr>
      <w:tr w:rsidR="00631B56" w:rsidRPr="007D61C3" w14:paraId="4CE25200" w14:textId="77777777" w:rsidTr="0077404F">
        <w:tc>
          <w:tcPr>
            <w:tcW w:w="988" w:type="dxa"/>
          </w:tcPr>
          <w:p w14:paraId="5DEBCEF6" w14:textId="77777777" w:rsidR="00631B56" w:rsidRPr="007D61C3" w:rsidRDefault="00631B56" w:rsidP="001960E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A6F96DF" w14:textId="77777777" w:rsidR="00631B56" w:rsidRPr="007D61C3" w:rsidRDefault="00631B56" w:rsidP="001960E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567" w:type="dxa"/>
          </w:tcPr>
          <w:p w14:paraId="65FBCB3E" w14:textId="7AFD43D7" w:rsidR="00631B56" w:rsidRPr="007D61C3" w:rsidRDefault="00606FD6" w:rsidP="001960E9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07B0E863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Процесс возрастающего влияния различных факторов международного значения на социальную действительность в отдельных странах – это ...</w:t>
            </w:r>
          </w:p>
          <w:p w14:paraId="28CFCFCB" w14:textId="77777777" w:rsidR="00631B56" w:rsidRPr="007D61C3" w:rsidRDefault="00631B56" w:rsidP="00801499">
            <w:pPr>
              <w:widowControl w:val="0"/>
              <w:spacing w:line="12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3" w:type="dxa"/>
          </w:tcPr>
          <w:p w14:paraId="47637091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Глобализация</w:t>
            </w:r>
          </w:p>
        </w:tc>
      </w:tr>
      <w:tr w:rsidR="00631B56" w:rsidRPr="007D61C3" w14:paraId="7C1040D5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170B659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12. Политические элиты и политическое лидерство</w:t>
            </w:r>
          </w:p>
        </w:tc>
      </w:tr>
      <w:tr w:rsidR="00631B56" w:rsidRPr="007D61C3" w14:paraId="007FEEB5" w14:textId="77777777" w:rsidTr="0077404F">
        <w:tc>
          <w:tcPr>
            <w:tcW w:w="988" w:type="dxa"/>
          </w:tcPr>
          <w:p w14:paraId="169416AE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14:paraId="4A36C8E2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567" w:type="dxa"/>
          </w:tcPr>
          <w:p w14:paraId="32C55E5E" w14:textId="24409652" w:rsidR="00631B56" w:rsidRPr="007D61C3" w:rsidRDefault="00606FD6" w:rsidP="001960E9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58C214F0" w14:textId="77777777" w:rsidR="00631B56" w:rsidRPr="007D61C3" w:rsidRDefault="00631B56" w:rsidP="001960E9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Личность, оказывающую постоянное и решающее влияние на общество, государство, организацию, называют …</w:t>
            </w:r>
          </w:p>
          <w:p w14:paraId="28AA1E65" w14:textId="77777777" w:rsidR="00631B56" w:rsidRPr="007D61C3" w:rsidRDefault="00631B56" w:rsidP="00801499">
            <w:pPr>
              <w:widowControl w:val="0"/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3" w:type="dxa"/>
          </w:tcPr>
          <w:p w14:paraId="215CCF0D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Лидером</w:t>
            </w:r>
          </w:p>
        </w:tc>
      </w:tr>
      <w:tr w:rsidR="00631B56" w:rsidRPr="007D61C3" w14:paraId="4A8E738A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46F54615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13. Политические отношения и политический процесс</w:t>
            </w:r>
          </w:p>
        </w:tc>
      </w:tr>
      <w:tr w:rsidR="00631B56" w:rsidRPr="007D61C3" w14:paraId="355C5F0F" w14:textId="77777777" w:rsidTr="0077404F">
        <w:tc>
          <w:tcPr>
            <w:tcW w:w="988" w:type="dxa"/>
          </w:tcPr>
          <w:p w14:paraId="55F34741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13.6</w:t>
            </w:r>
          </w:p>
          <w:p w14:paraId="71016572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567" w:type="dxa"/>
          </w:tcPr>
          <w:p w14:paraId="5D9DC8A3" w14:textId="1E73F554" w:rsidR="00631B56" w:rsidRPr="007D61C3" w:rsidRDefault="00606FD6" w:rsidP="001960E9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многоточия правильный ответ</w:t>
            </w:r>
          </w:p>
          <w:p w14:paraId="092709BB" w14:textId="640EE4ED" w:rsidR="00631B56" w:rsidRPr="007D61C3" w:rsidRDefault="00606FD6" w:rsidP="001960E9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="00631B56"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аградительный барьер, устанавливаемый для прохождения партий в Государственную Думу Российской Федерации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составляет </w:t>
            </w:r>
            <w:r w:rsidR="00631B56"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%</w:t>
            </w:r>
          </w:p>
          <w:p w14:paraId="39AD0FB8" w14:textId="77777777" w:rsidR="00631B56" w:rsidRPr="007D61C3" w:rsidRDefault="00631B56" w:rsidP="00801499">
            <w:pPr>
              <w:widowControl w:val="0"/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3" w:type="dxa"/>
          </w:tcPr>
          <w:p w14:paraId="3F40D5F1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5 %</w:t>
            </w:r>
          </w:p>
        </w:tc>
      </w:tr>
      <w:tr w:rsidR="00631B56" w:rsidRPr="007D61C3" w14:paraId="25AE97A9" w14:textId="77777777" w:rsidTr="0077404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3B79A7E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14. Политика и преступность</w:t>
            </w:r>
          </w:p>
        </w:tc>
      </w:tr>
      <w:tr w:rsidR="00631B56" w:rsidRPr="007D61C3" w14:paraId="6366F3D0" w14:textId="77777777" w:rsidTr="0077404F">
        <w:tc>
          <w:tcPr>
            <w:tcW w:w="988" w:type="dxa"/>
          </w:tcPr>
          <w:p w14:paraId="35FCF79A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44B3942E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567" w:type="dxa"/>
          </w:tcPr>
          <w:p w14:paraId="38487C42" w14:textId="33AA05E7" w:rsidR="00631B56" w:rsidRPr="007D61C3" w:rsidRDefault="00606FD6" w:rsidP="001960E9">
            <w:pPr>
              <w:widowControl w:val="0"/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  <w:r w:rsidR="00631B56"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FD3B7C2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Ситуация, когда личная заинтересованность должностного лица влияет или может повлиять на надлежащее, объективное и беспристрастное исполнением им своих обязанностей или полномочий именуется …</w:t>
            </w:r>
          </w:p>
          <w:p w14:paraId="083D67C5" w14:textId="77777777" w:rsidR="00631B56" w:rsidRPr="007D61C3" w:rsidRDefault="00631B56" w:rsidP="00801499">
            <w:pPr>
              <w:widowControl w:val="0"/>
              <w:tabs>
                <w:tab w:val="left" w:pos="1575"/>
              </w:tabs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73" w:type="dxa"/>
          </w:tcPr>
          <w:p w14:paraId="36C29F53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Конфликтом интересов</w:t>
            </w:r>
          </w:p>
        </w:tc>
      </w:tr>
    </w:tbl>
    <w:p w14:paraId="7FA46965" w14:textId="77777777" w:rsidR="00631B56" w:rsidRPr="007D61C3" w:rsidRDefault="00631B56" w:rsidP="001960E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616C4B0A" w14:textId="77777777" w:rsidR="00631B56" w:rsidRPr="007D61C3" w:rsidRDefault="00631B56" w:rsidP="001960E9">
      <w:pPr>
        <w:widowControl w:val="0"/>
        <w:rPr>
          <w:rFonts w:ascii="Times New Roman" w:eastAsia="Calibri" w:hAnsi="Times New Roman" w:cs="Times New Roman"/>
          <w:b/>
        </w:rPr>
      </w:pPr>
      <w:r w:rsidRPr="007D61C3">
        <w:rPr>
          <w:rFonts w:ascii="Times New Roman" w:eastAsia="Calibri" w:hAnsi="Times New Roman" w:cs="Times New Roman"/>
          <w:b/>
        </w:rPr>
        <w:br w:type="page"/>
      </w:r>
    </w:p>
    <w:p w14:paraId="1287A882" w14:textId="77777777" w:rsidR="00631B56" w:rsidRPr="007D61C3" w:rsidRDefault="00631B56" w:rsidP="001960E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7D61C3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79584FF3" w14:textId="77777777" w:rsidR="00631B56" w:rsidRPr="007D61C3" w:rsidRDefault="00631B56" w:rsidP="001960E9">
      <w:pPr>
        <w:widowControl w:val="0"/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 w:rsidRPr="007D61C3"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4"/>
        <w:gridCol w:w="4086"/>
        <w:gridCol w:w="4500"/>
      </w:tblGrid>
      <w:tr w:rsidR="00E321C4" w:rsidRPr="007D61C3" w14:paraId="30752D65" w14:textId="77777777" w:rsidTr="00132ED4">
        <w:trPr>
          <w:cantSplit/>
          <w:trHeight w:val="1375"/>
        </w:trPr>
        <w:tc>
          <w:tcPr>
            <w:tcW w:w="984" w:type="dxa"/>
            <w:textDirection w:val="btLr"/>
          </w:tcPr>
          <w:p w14:paraId="4C001D7B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3B77C96E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4086" w:type="dxa"/>
            <w:vAlign w:val="center"/>
          </w:tcPr>
          <w:p w14:paraId="7D776151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4500" w:type="dxa"/>
            <w:vAlign w:val="center"/>
          </w:tcPr>
          <w:p w14:paraId="67DD50E4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631B56" w:rsidRPr="007D61C3" w14:paraId="3B5D860E" w14:textId="77777777" w:rsidTr="00132ED4">
        <w:tc>
          <w:tcPr>
            <w:tcW w:w="9570" w:type="dxa"/>
            <w:gridSpan w:val="3"/>
            <w:shd w:val="clear" w:color="auto" w:fill="F2F2F2" w:themeFill="background1" w:themeFillShade="F2"/>
          </w:tcPr>
          <w:p w14:paraId="1A5B4B1E" w14:textId="07528BF0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b/>
                <w:sz w:val="24"/>
                <w:szCs w:val="24"/>
              </w:rPr>
              <w:t>Социология</w:t>
            </w:r>
          </w:p>
        </w:tc>
      </w:tr>
      <w:tr w:rsidR="00631B56" w:rsidRPr="007D61C3" w14:paraId="49709B12" w14:textId="77777777" w:rsidTr="00132ED4">
        <w:tc>
          <w:tcPr>
            <w:tcW w:w="9570" w:type="dxa"/>
            <w:gridSpan w:val="3"/>
            <w:shd w:val="clear" w:color="auto" w:fill="F2F2F2" w:themeFill="background1" w:themeFillShade="F2"/>
          </w:tcPr>
          <w:p w14:paraId="0DEC9DDB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b/>
                <w:sz w:val="24"/>
                <w:szCs w:val="24"/>
              </w:rPr>
              <w:t>Тема 1. Введение в социологию как предмет изучения</w:t>
            </w:r>
          </w:p>
        </w:tc>
      </w:tr>
      <w:tr w:rsidR="00E321C4" w:rsidRPr="007D61C3" w14:paraId="79C3F318" w14:textId="77777777" w:rsidTr="00132ED4">
        <w:tc>
          <w:tcPr>
            <w:tcW w:w="984" w:type="dxa"/>
          </w:tcPr>
          <w:p w14:paraId="7FF9EA6F" w14:textId="77777777" w:rsidR="00631B56" w:rsidRPr="007D61C3" w:rsidRDefault="00631B56" w:rsidP="001960E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1A3AFEB" w14:textId="54640DE6" w:rsidR="00631B56" w:rsidRPr="007D61C3" w:rsidRDefault="001D4989" w:rsidP="001960E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1B56" w:rsidRPr="007D61C3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086" w:type="dxa"/>
          </w:tcPr>
          <w:p w14:paraId="6FA08D21" w14:textId="4A0842C2" w:rsidR="00631B56" w:rsidRPr="007D61C3" w:rsidRDefault="0068378C" w:rsidP="0068378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Определите</w:t>
            </w:r>
            <w:r w:rsidR="00D26B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предмет социологии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раскройте его элементы</w:t>
            </w:r>
          </w:p>
        </w:tc>
        <w:tc>
          <w:tcPr>
            <w:tcW w:w="4500" w:type="dxa"/>
          </w:tcPr>
          <w:p w14:paraId="1E41250E" w14:textId="77777777" w:rsidR="001807AB" w:rsidRDefault="001807AB" w:rsidP="001960E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Предметом социологии являются:</w:t>
            </w:r>
          </w:p>
          <w:p w14:paraId="205F3C76" w14:textId="77777777" w:rsidR="00631B56" w:rsidRDefault="00631B56" w:rsidP="001960E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социальные институты; социальные связи; законо</w:t>
            </w:r>
            <w:r w:rsidR="001807AB">
              <w:rPr>
                <w:rFonts w:ascii="Times New Roman" w:eastAsia="Calibri" w:hAnsi="Times New Roman" w:cs="Times New Roman"/>
                <w:sz w:val="24"/>
                <w:szCs w:val="24"/>
              </w:rPr>
              <w:t>мерности общественного развития</w:t>
            </w:r>
            <w:r w:rsidR="006837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D53251E" w14:textId="4320F977" w:rsidR="0068378C" w:rsidRPr="007D61C3" w:rsidRDefault="0068378C" w:rsidP="003B55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Социальный институт</w:t>
            </w:r>
            <w:r w:rsidRPr="006837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это устойчивая форма взаимодействия людей, созданная для удовлетворения их потребностей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Под социальными связями понимают все формы взаимодействия людей. </w:t>
            </w:r>
            <w:r w:rsidR="003B5500">
              <w:rPr>
                <w:rFonts w:ascii="Times New Roman" w:eastAsia="Calibri" w:hAnsi="Times New Roman" w:cs="Times New Roman"/>
                <w:sz w:val="24"/>
                <w:szCs w:val="24"/>
              </w:rPr>
              <w:t>Под закономерностями общественного развития понимают законы, на осно</w:t>
            </w:r>
            <w:r w:rsidR="001D4989">
              <w:rPr>
                <w:rFonts w:ascii="Times New Roman" w:eastAsia="Calibri" w:hAnsi="Times New Roman" w:cs="Times New Roman"/>
                <w:sz w:val="24"/>
                <w:szCs w:val="24"/>
              </w:rPr>
              <w:t>ве которых развивается общество</w:t>
            </w:r>
          </w:p>
        </w:tc>
      </w:tr>
      <w:tr w:rsidR="00E321C4" w:rsidRPr="007D61C3" w14:paraId="34647555" w14:textId="77777777" w:rsidTr="00132ED4">
        <w:tc>
          <w:tcPr>
            <w:tcW w:w="984" w:type="dxa"/>
          </w:tcPr>
          <w:p w14:paraId="6D51E204" w14:textId="77777777" w:rsidR="00631B56" w:rsidRPr="007D61C3" w:rsidRDefault="00631B56" w:rsidP="001960E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958AEDB" w14:textId="7ECBF510" w:rsidR="00631B56" w:rsidRPr="007D61C3" w:rsidRDefault="001D4989" w:rsidP="001960E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1B56" w:rsidRPr="007D61C3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086" w:type="dxa"/>
          </w:tcPr>
          <w:p w14:paraId="5A390E0E" w14:textId="74BF1C6F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Назовите класс</w:t>
            </w:r>
            <w:r w:rsidR="00D26B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иков социологии (не менее двух)</w:t>
            </w:r>
            <w:r w:rsidR="003744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укажите их принадлежность к одной из </w:t>
            </w:r>
            <w:r w:rsidR="00F80D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школ социологии</w:t>
            </w:r>
          </w:p>
          <w:p w14:paraId="59DD0AB9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14:paraId="0FF13AAB" w14:textId="3102C43C" w:rsidR="00631B56" w:rsidRPr="007D61C3" w:rsidRDefault="001807AB" w:rsidP="00F80D6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Классиками социологии являются О.</w:t>
            </w:r>
            <w:r w:rsidR="00F80D6B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Конт, Г.</w:t>
            </w:r>
            <w:r w:rsidR="00F80D6B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Спенсер, Э. Дюркгейм, М.</w:t>
            </w:r>
            <w:r w:rsidR="00F80D6B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Вебер, К.</w:t>
            </w:r>
            <w:r w:rsidR="00F80D6B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Маркс</w:t>
            </w:r>
            <w:r w:rsidR="00F80D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О. Конт, Г. Спенсер, Э. Дюркгейм принадлежат к позитивистской школе. К. Маркс </w:t>
            </w:r>
            <w:r w:rsidR="00F80D6B" w:rsidRPr="00F80D6B">
              <w:rPr>
                <w:rFonts w:ascii="Times New Roman" w:eastAsia="Calibri" w:hAnsi="Times New Roman" w:cs="Times New Roman"/>
                <w:sz w:val="24"/>
                <w:szCs w:val="24"/>
              </w:rPr>
              <w:t>родоначальник марксистской школы</w:t>
            </w:r>
            <w:r w:rsidR="00F80D6B">
              <w:rPr>
                <w:rFonts w:ascii="Times New Roman" w:eastAsia="Calibri" w:hAnsi="Times New Roman" w:cs="Times New Roman"/>
                <w:sz w:val="24"/>
                <w:szCs w:val="24"/>
              </w:rPr>
              <w:t>. М. Вебер принадлежит к антипозитивистской школе.</w:t>
            </w:r>
          </w:p>
        </w:tc>
      </w:tr>
      <w:tr w:rsidR="00631B56" w:rsidRPr="007D61C3" w14:paraId="5794240A" w14:textId="77777777" w:rsidTr="00132ED4">
        <w:tc>
          <w:tcPr>
            <w:tcW w:w="9570" w:type="dxa"/>
            <w:gridSpan w:val="3"/>
            <w:shd w:val="clear" w:color="auto" w:fill="F2F2F2" w:themeFill="background1" w:themeFillShade="F2"/>
          </w:tcPr>
          <w:p w14:paraId="0CF61519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Общество как социокультурная система</w:t>
            </w:r>
          </w:p>
        </w:tc>
      </w:tr>
      <w:tr w:rsidR="00E321C4" w:rsidRPr="007D61C3" w14:paraId="01E293D0" w14:textId="77777777" w:rsidTr="00132ED4">
        <w:tc>
          <w:tcPr>
            <w:tcW w:w="984" w:type="dxa"/>
          </w:tcPr>
          <w:p w14:paraId="69378A2B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12BC7B1A" w14:textId="06952A13" w:rsidR="00631B56" w:rsidRPr="007D61C3" w:rsidRDefault="001D4989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1B56" w:rsidRPr="007D61C3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086" w:type="dxa"/>
          </w:tcPr>
          <w:p w14:paraId="63CB4200" w14:textId="0A01E3C3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определение поня</w:t>
            </w:r>
            <w:r w:rsidR="00D26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тию «общество» в широком смысле</w:t>
            </w:r>
          </w:p>
        </w:tc>
        <w:tc>
          <w:tcPr>
            <w:tcW w:w="4500" w:type="dxa"/>
          </w:tcPr>
          <w:p w14:paraId="41F2621D" w14:textId="77777777" w:rsidR="00631B56" w:rsidRDefault="00FB0C3D" w:rsidP="00FB0C3D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«Общество» в широком смысле</w:t>
            </w:r>
            <w:r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</w:t>
            </w:r>
            <w:r w:rsidR="00631B56" w:rsidRPr="007D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исторически сложившаяся и воспроиз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водящая себя общность индивидов</w:t>
            </w:r>
            <w:r w:rsidR="00F80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8022E9B" w14:textId="52166FBE" w:rsidR="00F80D6B" w:rsidRPr="00F80D6B" w:rsidRDefault="00F80D6B" w:rsidP="00F80D6B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широком </w:t>
            </w:r>
            <w:r w:rsidRPr="00F80D6B">
              <w:rPr>
                <w:rFonts w:ascii="Times New Roman" w:eastAsia="Calibri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иологическом смысле это понятие </w:t>
            </w:r>
            <w:r w:rsidRPr="00F80D6B">
              <w:rPr>
                <w:rFonts w:ascii="Times New Roman" w:eastAsia="Calibri" w:hAnsi="Times New Roman" w:cs="Times New Roman"/>
                <w:sz w:val="24"/>
                <w:szCs w:val="24"/>
              </w:rPr>
              <w:t>распространяется на самые разные формы совместной жизн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людей, в том числе такие как:</w:t>
            </w:r>
          </w:p>
          <w:p w14:paraId="16C2C189" w14:textId="77777777" w:rsidR="00F80D6B" w:rsidRPr="00F80D6B" w:rsidRDefault="00F80D6B" w:rsidP="00F80D6B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D6B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социальная группа,</w:t>
            </w:r>
          </w:p>
          <w:p w14:paraId="48875459" w14:textId="77777777" w:rsidR="00F80D6B" w:rsidRPr="00F80D6B" w:rsidRDefault="00F80D6B" w:rsidP="00F80D6B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D6B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социальная сеть,</w:t>
            </w:r>
          </w:p>
          <w:p w14:paraId="0ABBC149" w14:textId="77777777" w:rsidR="00F80D6B" w:rsidRPr="00F80D6B" w:rsidRDefault="00F80D6B" w:rsidP="00F80D6B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D6B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социальные классы,</w:t>
            </w:r>
          </w:p>
          <w:p w14:paraId="5FF2D706" w14:textId="77777777" w:rsidR="00F80D6B" w:rsidRPr="00F80D6B" w:rsidRDefault="00F80D6B" w:rsidP="00F80D6B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D6B">
              <w:rPr>
                <w:rFonts w:ascii="Times New Roman" w:eastAsia="Calibri" w:hAnsi="Times New Roman" w:cs="Times New Roman"/>
                <w:sz w:val="24"/>
                <w:szCs w:val="24"/>
              </w:rPr>
              <w:t>церковь,</w:t>
            </w:r>
          </w:p>
          <w:p w14:paraId="022FE24A" w14:textId="77777777" w:rsidR="00F80D6B" w:rsidRPr="00F80D6B" w:rsidRDefault="00F80D6B" w:rsidP="00F80D6B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D6B">
              <w:rPr>
                <w:rFonts w:ascii="Times New Roman" w:eastAsia="Calibri" w:hAnsi="Times New Roman" w:cs="Times New Roman"/>
                <w:sz w:val="24"/>
                <w:szCs w:val="24"/>
              </w:rPr>
              <w:t>община,</w:t>
            </w:r>
          </w:p>
          <w:p w14:paraId="7C632B87" w14:textId="77777777" w:rsidR="00F80D6B" w:rsidRDefault="00F80D6B" w:rsidP="00F80D6B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D6B">
              <w:rPr>
                <w:rFonts w:ascii="Times New Roman" w:eastAsia="Calibri" w:hAnsi="Times New Roman" w:cs="Times New Roman"/>
                <w:sz w:val="24"/>
                <w:szCs w:val="24"/>
              </w:rPr>
              <w:t>сообщество,</w:t>
            </w:r>
          </w:p>
          <w:p w14:paraId="07AFE4A0" w14:textId="27167683" w:rsidR="00F80D6B" w:rsidRPr="007D61C3" w:rsidRDefault="00F80D6B" w:rsidP="00F80D6B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др.</w:t>
            </w:r>
          </w:p>
        </w:tc>
      </w:tr>
      <w:tr w:rsidR="00631B56" w:rsidRPr="007D61C3" w14:paraId="6B178438" w14:textId="77777777" w:rsidTr="00132ED4">
        <w:tc>
          <w:tcPr>
            <w:tcW w:w="9570" w:type="dxa"/>
            <w:gridSpan w:val="3"/>
            <w:shd w:val="clear" w:color="auto" w:fill="F2F2F2" w:themeFill="background1" w:themeFillShade="F2"/>
          </w:tcPr>
          <w:p w14:paraId="6C4D4330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Социологические исследования</w:t>
            </w:r>
          </w:p>
        </w:tc>
      </w:tr>
      <w:tr w:rsidR="00E321C4" w:rsidRPr="007D61C3" w14:paraId="58404B7B" w14:textId="77777777" w:rsidTr="00132ED4">
        <w:tc>
          <w:tcPr>
            <w:tcW w:w="984" w:type="dxa"/>
          </w:tcPr>
          <w:p w14:paraId="00384BF6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0AC6DA56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086" w:type="dxa"/>
          </w:tcPr>
          <w:p w14:paraId="09B2D10A" w14:textId="62F699B3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Назовите три этап</w:t>
            </w:r>
            <w:r w:rsidR="00D26B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 социологического исследования</w:t>
            </w:r>
          </w:p>
        </w:tc>
        <w:tc>
          <w:tcPr>
            <w:tcW w:w="4500" w:type="dxa"/>
          </w:tcPr>
          <w:p w14:paraId="4B1480ED" w14:textId="6E1810FA" w:rsidR="00FB0C3D" w:rsidRDefault="00FB0C3D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 этапам социологического исследования относятся:</w:t>
            </w:r>
          </w:p>
          <w:p w14:paraId="2C0A2C8A" w14:textId="006F5B76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подготовительный (разработка программы исследования); </w:t>
            </w:r>
          </w:p>
          <w:p w14:paraId="1D5B7265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основной (проведение эмпирического исследования); </w:t>
            </w: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3) завершающий (заключительный этап, обработка и анализ данных, формирование выводов и рекомендаций).</w:t>
            </w:r>
          </w:p>
        </w:tc>
      </w:tr>
      <w:tr w:rsidR="00631B56" w:rsidRPr="007D61C3" w14:paraId="52442320" w14:textId="77777777" w:rsidTr="00132ED4">
        <w:tc>
          <w:tcPr>
            <w:tcW w:w="9570" w:type="dxa"/>
            <w:gridSpan w:val="3"/>
            <w:shd w:val="clear" w:color="auto" w:fill="F2F2F2" w:themeFill="background1" w:themeFillShade="F2"/>
          </w:tcPr>
          <w:p w14:paraId="359C8FC4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4. Социальные общности и социальные группы. Социальная стратификация общества</w:t>
            </w:r>
          </w:p>
        </w:tc>
      </w:tr>
      <w:tr w:rsidR="00E321C4" w:rsidRPr="007D61C3" w14:paraId="29C1B553" w14:textId="77777777" w:rsidTr="00132ED4">
        <w:tc>
          <w:tcPr>
            <w:tcW w:w="984" w:type="dxa"/>
          </w:tcPr>
          <w:p w14:paraId="1B04630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12590786" w14:textId="04FFC86C" w:rsidR="00631B56" w:rsidRPr="007D61C3" w:rsidRDefault="001D4989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31B56"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086" w:type="dxa"/>
          </w:tcPr>
          <w:p w14:paraId="7C8267AF" w14:textId="5C5DC483" w:rsidR="00631B56" w:rsidRPr="007D61C3" w:rsidRDefault="00132ED4" w:rsidP="00A41548">
            <w:pPr>
              <w:widowControl w:val="0"/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Проанализируйте</w:t>
            </w:r>
            <w:r w:rsidR="00631B56"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</w:t>
            </w:r>
            <w:r w:rsidR="00D26B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нятие социальной дифференциации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0F49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Назовите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A415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F49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 которым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она </w:t>
            </w:r>
            <w:r w:rsidR="000F49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может проводится.</w:t>
            </w:r>
          </w:p>
        </w:tc>
        <w:tc>
          <w:tcPr>
            <w:tcW w:w="4500" w:type="dxa"/>
          </w:tcPr>
          <w:p w14:paraId="09D332A0" w14:textId="6BA8EE3A" w:rsidR="00132ED4" w:rsidRDefault="00FB0C3D" w:rsidP="00132ED4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0C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Социальная дифференциация </w:t>
            </w:r>
            <w:r w:rsidR="007766D3" w:rsidRPr="00FB0C3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FB0C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это</w:t>
            </w: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="00631B56"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азделение общества на группы, занимаю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щие разное социальное положение</w:t>
            </w:r>
            <w:r w:rsidR="00132E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56772483" w14:textId="3D283D50" w:rsidR="00132ED4" w:rsidRDefault="00132ED4" w:rsidP="00132ED4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Выделяют следующие </w:t>
            </w:r>
            <w:r w:rsidR="00A415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социальной дифференциации:</w:t>
            </w:r>
          </w:p>
          <w:p w14:paraId="7C02AA8B" w14:textId="0A9DB03D" w:rsidR="00132ED4" w:rsidRPr="00132ED4" w:rsidRDefault="00132ED4" w:rsidP="00132ED4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Pr="00132E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емографический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132E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выделение групп муж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чин, женщин, детей, пенсионеров);</w:t>
            </w:r>
          </w:p>
          <w:p w14:paraId="0D5581B9" w14:textId="3926FE36" w:rsidR="00132ED4" w:rsidRPr="00132ED4" w:rsidRDefault="00132ED4" w:rsidP="00132ED4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языковой (</w:t>
            </w:r>
            <w:r w:rsidRPr="00132E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разделение людей в зависимости от того, носителями какого языка они являются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);</w:t>
            </w:r>
          </w:p>
          <w:p w14:paraId="245E46FD" w14:textId="0F23A558" w:rsidR="00132ED4" w:rsidRPr="00132ED4" w:rsidRDefault="00132ED4" w:rsidP="00132ED4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</w:t>
            </w:r>
            <w:r w:rsidRPr="00132E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тнический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132E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выделение представителей разных народов и наций</w:t>
            </w:r>
            <w:r w:rsidR="00CD76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);</w:t>
            </w:r>
          </w:p>
          <w:p w14:paraId="4FD614E7" w14:textId="4B015D4B" w:rsidR="00132ED4" w:rsidRDefault="00CD76DE" w:rsidP="00132ED4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132ED4" w:rsidRPr="00132E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рофессиональный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="00132ED4" w:rsidRPr="00132E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выделение групп по роду деятельности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);</w:t>
            </w:r>
          </w:p>
          <w:p w14:paraId="31D093C5" w14:textId="41FD57C6" w:rsidR="00631B56" w:rsidRPr="00CD76DE" w:rsidRDefault="00CD76DE" w:rsidP="00132ED4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сословно-классовый (</w:t>
            </w:r>
            <w:r w:rsidRPr="00CD76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расслоение общества в зависимости от положения и функций людей).</w:t>
            </w:r>
          </w:p>
        </w:tc>
      </w:tr>
      <w:tr w:rsidR="00E321C4" w:rsidRPr="007D61C3" w14:paraId="0680DC2F" w14:textId="77777777" w:rsidTr="00132ED4">
        <w:tc>
          <w:tcPr>
            <w:tcW w:w="984" w:type="dxa"/>
          </w:tcPr>
          <w:p w14:paraId="0755F2F1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0755CD76" w14:textId="5851357B" w:rsidR="00631B56" w:rsidRPr="007D61C3" w:rsidRDefault="001D4989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31B56"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086" w:type="dxa"/>
          </w:tcPr>
          <w:p w14:paraId="01B7ED68" w14:textId="512218DB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Раскройте</w:t>
            </w:r>
            <w:r w:rsidR="00D26B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понятие социальной мобильности</w:t>
            </w:r>
            <w:r w:rsidR="000F49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Назовите и определите виды социальной мобильности.</w:t>
            </w:r>
          </w:p>
          <w:p w14:paraId="081B517A" w14:textId="77777777" w:rsidR="00631B56" w:rsidRPr="007D61C3" w:rsidRDefault="00631B56" w:rsidP="001960E9">
            <w:pPr>
              <w:widowControl w:val="0"/>
              <w:ind w:firstLine="182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500" w:type="dxa"/>
          </w:tcPr>
          <w:p w14:paraId="1B116C9F" w14:textId="2D5DD21D" w:rsidR="000F4950" w:rsidRPr="000F4950" w:rsidRDefault="00FB0C3D" w:rsidP="000F4950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0C3D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Социальная мобильность – это п</w:t>
            </w:r>
            <w:r w:rsidR="00631B56" w:rsidRPr="00FB0C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ереход</w:t>
            </w:r>
            <w:r w:rsidR="00631B56"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людей из одних общественны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групп в другие</w:t>
            </w:r>
            <w:r w:rsidR="000F49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Социальная мобильность бывает вертикальной и горизонтальной. Вертикальная мобильность предполагает </w:t>
            </w:r>
            <w:r w:rsidR="000F4950" w:rsidRPr="000F4950">
              <w:rPr>
                <w:rFonts w:ascii="Times New Roman" w:eastAsia="Calibri" w:hAnsi="Times New Roman" w:cs="Times New Roman"/>
                <w:sz w:val="24"/>
                <w:szCs w:val="24"/>
              </w:rPr>
              <w:t>пе</w:t>
            </w:r>
            <w:r w:rsidR="000F49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ремещение индивидов из одного социального </w:t>
            </w:r>
            <w:r w:rsidR="000F4950" w:rsidRPr="000F4950">
              <w:rPr>
                <w:rFonts w:ascii="Times New Roman" w:eastAsia="Calibri" w:hAnsi="Times New Roman" w:cs="Times New Roman"/>
                <w:sz w:val="24"/>
                <w:szCs w:val="24"/>
              </w:rPr>
              <w:t>слоя (класса, группы) в другой</w:t>
            </w:r>
            <w:r w:rsidR="000F49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0F4950" w:rsidRPr="000F4950">
              <w:rPr>
                <w:rFonts w:ascii="Times New Roman" w:eastAsia="Calibri" w:hAnsi="Times New Roman" w:cs="Times New Roman"/>
                <w:sz w:val="24"/>
                <w:szCs w:val="24"/>
              </w:rPr>
              <w:t>Горизонтальная мобильность представляет собой перемещение индивидов в пределах одного и того же социального слоя.</w:t>
            </w:r>
          </w:p>
        </w:tc>
      </w:tr>
      <w:tr w:rsidR="00631B56" w:rsidRPr="007D61C3" w14:paraId="40642D1B" w14:textId="77777777" w:rsidTr="00132ED4">
        <w:tc>
          <w:tcPr>
            <w:tcW w:w="9570" w:type="dxa"/>
            <w:gridSpan w:val="3"/>
            <w:shd w:val="clear" w:color="auto" w:fill="F2F2F2" w:themeFill="background1" w:themeFillShade="F2"/>
          </w:tcPr>
          <w:p w14:paraId="188BA5CB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Социальные институты и социальные организации</w:t>
            </w:r>
          </w:p>
        </w:tc>
      </w:tr>
      <w:tr w:rsidR="00E321C4" w:rsidRPr="007D61C3" w14:paraId="39FE6E1B" w14:textId="77777777" w:rsidTr="00132ED4">
        <w:tc>
          <w:tcPr>
            <w:tcW w:w="984" w:type="dxa"/>
          </w:tcPr>
          <w:p w14:paraId="5E234A86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</w:p>
          <w:p w14:paraId="0AEED372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086" w:type="dxa"/>
          </w:tcPr>
          <w:p w14:paraId="07326AF3" w14:textId="7480870A" w:rsidR="00631B56" w:rsidRPr="007D61C3" w:rsidRDefault="003D14EE" w:rsidP="003D14EE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Раскройте</w:t>
            </w:r>
            <w:r w:rsidR="00D26B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поняти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="00D26B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«социальный институт»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4500" w:type="dxa"/>
          </w:tcPr>
          <w:p w14:paraId="343D9809" w14:textId="7A0AFE2E" w:rsidR="00631B56" w:rsidRPr="007D61C3" w:rsidRDefault="003D14EE" w:rsidP="00A41548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Слово «институт» </w:t>
            </w:r>
            <w:r w:rsidR="00A41548">
              <w:rPr>
                <w:rFonts w:ascii="Times New Roman" w:eastAsia="Calibri" w:hAnsi="Times New Roman" w:cs="Times New Roman"/>
                <w:sz w:val="24"/>
                <w:szCs w:val="24"/>
              </w:rPr>
              <w:t>имеет латинское происхождение и обозначает</w:t>
            </w:r>
            <w:r w:rsidRPr="003D14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установление, устройство</w:t>
            </w:r>
            <w:r w:rsidR="00A415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3D14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B0C3D" w:rsidRPr="00FB0C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«Социальный институт» </w:t>
            </w:r>
            <w:r w:rsidR="007766D3" w:rsidRPr="00FB0C3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FB0C3D" w:rsidRPr="00FB0C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это и</w:t>
            </w:r>
            <w:r w:rsidR="00631B56" w:rsidRPr="00FB0C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сторически</w:t>
            </w:r>
            <w:r w:rsidR="00631B56"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сложившееся устойчивая форма взаимодействия людей, созданная для</w:t>
            </w:r>
            <w:r w:rsidR="00FB0C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удовлетворения их потребностей</w:t>
            </w:r>
            <w:r w:rsidR="004B73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631B56" w:rsidRPr="007D61C3" w14:paraId="648EDD7C" w14:textId="77777777" w:rsidTr="00132ED4">
        <w:tc>
          <w:tcPr>
            <w:tcW w:w="9570" w:type="dxa"/>
            <w:gridSpan w:val="3"/>
            <w:shd w:val="clear" w:color="auto" w:fill="F2F2F2" w:themeFill="background1" w:themeFillShade="F2"/>
          </w:tcPr>
          <w:p w14:paraId="70D2DDAB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Личность и общество</w:t>
            </w:r>
          </w:p>
        </w:tc>
      </w:tr>
      <w:tr w:rsidR="00E321C4" w:rsidRPr="007D61C3" w14:paraId="375855BF" w14:textId="77777777" w:rsidTr="00132ED4">
        <w:tc>
          <w:tcPr>
            <w:tcW w:w="984" w:type="dxa"/>
          </w:tcPr>
          <w:p w14:paraId="57D3BB55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70C68B2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086" w:type="dxa"/>
          </w:tcPr>
          <w:p w14:paraId="0BD68C14" w14:textId="0CE4664E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Раскройт</w:t>
            </w:r>
            <w:r w:rsidR="00D26B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 понятие личности в социологии</w:t>
            </w:r>
          </w:p>
          <w:p w14:paraId="40C89470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00" w:type="dxa"/>
          </w:tcPr>
          <w:p w14:paraId="69F356DD" w14:textId="285E67A4" w:rsidR="00631B56" w:rsidRPr="007D61C3" w:rsidRDefault="00FB0C3D" w:rsidP="00D63BEE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Личность с точки зрения социологии </w:t>
            </w:r>
            <w:r w:rsidR="007766D3" w:rsidRPr="00FB0C3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</w:t>
            </w:r>
            <w:r w:rsidR="00631B56" w:rsidRPr="007D61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 человек (индивид) с прису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щими ему социальными свойствами</w:t>
            </w:r>
            <w:r w:rsidR="00D63B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D63BEE" w:rsidRPr="00D63B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общепринятом на сегодняшний день толковании понятия «личность» социолог понимает субъект социальных отношений и социальной деятельности.</w:t>
            </w:r>
          </w:p>
        </w:tc>
      </w:tr>
      <w:tr w:rsidR="00E321C4" w:rsidRPr="007D61C3" w14:paraId="2417DB26" w14:textId="77777777" w:rsidTr="00132ED4">
        <w:tc>
          <w:tcPr>
            <w:tcW w:w="984" w:type="dxa"/>
          </w:tcPr>
          <w:p w14:paraId="52DE44B8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33FF39DC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086" w:type="dxa"/>
          </w:tcPr>
          <w:p w14:paraId="615B7FCA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понимается под социальной ролью?</w:t>
            </w:r>
          </w:p>
        </w:tc>
        <w:tc>
          <w:tcPr>
            <w:tcW w:w="4500" w:type="dxa"/>
          </w:tcPr>
          <w:p w14:paraId="0E42648B" w14:textId="18883B87" w:rsidR="00631B56" w:rsidRPr="007D61C3" w:rsidRDefault="00FB0C3D" w:rsidP="004B7391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социальной ролью</w:t>
            </w:r>
            <w:r w:rsidRPr="007D61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понимается н</w:t>
            </w:r>
            <w:r w:rsidR="00631B56" w:rsidRPr="007D61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орма поведения человека </w:t>
            </w:r>
            <w:r w:rsidR="00631B56" w:rsidRPr="007D61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определенного статуса в конкретном обществе или группе</w:t>
            </w:r>
            <w:r w:rsidR="004B73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4B7391" w:rsidRPr="004B73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Социальная роль </w:t>
            </w:r>
            <w:r w:rsidR="007766D3" w:rsidRPr="00FB0C3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4B7391" w:rsidRPr="004B73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это совокупность ожиданий, которые общество предъявляет к людям, когда они занимают определенные социальные позиции</w:t>
            </w:r>
            <w:r w:rsidR="004B73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631B56" w:rsidRPr="007D61C3" w14:paraId="08B78B96" w14:textId="77777777" w:rsidTr="00132ED4">
        <w:trPr>
          <w:trHeight w:val="321"/>
        </w:trPr>
        <w:tc>
          <w:tcPr>
            <w:tcW w:w="9570" w:type="dxa"/>
            <w:gridSpan w:val="3"/>
            <w:shd w:val="clear" w:color="auto" w:fill="F2F2F2" w:themeFill="background1" w:themeFillShade="F2"/>
          </w:tcPr>
          <w:p w14:paraId="423F128D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7. Социальный контроль и девиантное поведение</w:t>
            </w:r>
          </w:p>
        </w:tc>
      </w:tr>
      <w:tr w:rsidR="00E321C4" w:rsidRPr="007D61C3" w14:paraId="509AA1D4" w14:textId="77777777" w:rsidTr="00132ED4">
        <w:tc>
          <w:tcPr>
            <w:tcW w:w="984" w:type="dxa"/>
          </w:tcPr>
          <w:p w14:paraId="04729D3D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3C06D2ED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086" w:type="dxa"/>
          </w:tcPr>
          <w:p w14:paraId="6CD6968D" w14:textId="7E85FEFF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</w:t>
            </w:r>
            <w:r w:rsidR="00D26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кройте дефиницию «норма морали»</w:t>
            </w:r>
          </w:p>
        </w:tc>
        <w:tc>
          <w:tcPr>
            <w:tcW w:w="4500" w:type="dxa"/>
          </w:tcPr>
          <w:p w14:paraId="7F5A91DC" w14:textId="5A14CEDD" w:rsidR="00631B56" w:rsidRPr="007D61C3" w:rsidRDefault="00FB0C3D" w:rsidP="00FB0C3D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«Норма морали» </w:t>
            </w:r>
            <w:r w:rsidR="007766D3" w:rsidRPr="00FB0C3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F6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631B56" w:rsidRPr="007D61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 закрепляемое в сознании людей и значимое для общества, группы или отдельного человека правило поведения с этическим содержанием.</w:t>
            </w:r>
          </w:p>
        </w:tc>
      </w:tr>
      <w:tr w:rsidR="00E321C4" w:rsidRPr="007D61C3" w14:paraId="7E97AB1D" w14:textId="77777777" w:rsidTr="00132ED4">
        <w:tc>
          <w:tcPr>
            <w:tcW w:w="984" w:type="dxa"/>
          </w:tcPr>
          <w:p w14:paraId="573F1410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29F17FAF" w14:textId="3898F8AE" w:rsidR="00631B56" w:rsidRPr="007D61C3" w:rsidRDefault="001D4989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31B56"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086" w:type="dxa"/>
          </w:tcPr>
          <w:p w14:paraId="30BC1632" w14:textId="5BFB59DD" w:rsidR="00631B56" w:rsidRPr="007D61C3" w:rsidRDefault="00D3348F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кройте</w:t>
            </w:r>
            <w:r w:rsidR="00D26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понятие «девиантное поведение</w:t>
            </w:r>
            <w:r w:rsidR="00180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00" w:type="dxa"/>
          </w:tcPr>
          <w:p w14:paraId="4950B73E" w14:textId="4A847016" w:rsidR="00631B56" w:rsidRDefault="00FB0C3D" w:rsidP="00FB0C3D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Девиантное </w:t>
            </w:r>
            <w:r w:rsidR="007766D3" w:rsidRPr="00FB0C3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FB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это</w:t>
            </w:r>
            <w:r w:rsidRPr="00FB0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</w:t>
            </w:r>
            <w:r w:rsidR="00631B56" w:rsidRPr="00FB0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оведение, которое не согласуется с общественными нормами (пр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отиворечит общественным нормам)</w:t>
            </w:r>
            <w:r w:rsidR="00D3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3BDFD82" w14:textId="41A88842" w:rsidR="00D3348F" w:rsidRPr="00D3348F" w:rsidRDefault="00D3348F" w:rsidP="00D3348F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Девиантным считается поведение, при котором личность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нарушает</w:t>
            </w:r>
          </w:p>
          <w:p w14:paraId="4A2D340F" w14:textId="2C83BA4C" w:rsidR="00D3348F" w:rsidRPr="00D3348F" w:rsidRDefault="00D3348F" w:rsidP="00D3348F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D3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ораль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нормы, принятые в обществе; этические правила</w:t>
            </w:r>
            <w:r w:rsidRPr="00D3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14:paraId="3AAC49CA" w14:textId="1779428E" w:rsidR="00D3348F" w:rsidRPr="00FB0C3D" w:rsidRDefault="00D3348F" w:rsidP="00D3348F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4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существующие порядки в образовательном, трудовом или досуговом коллективе.</w:t>
            </w:r>
          </w:p>
        </w:tc>
      </w:tr>
      <w:tr w:rsidR="00631B56" w:rsidRPr="007D61C3" w14:paraId="73F7A0B7" w14:textId="77777777" w:rsidTr="00132ED4">
        <w:trPr>
          <w:trHeight w:val="332"/>
        </w:trPr>
        <w:tc>
          <w:tcPr>
            <w:tcW w:w="9570" w:type="dxa"/>
            <w:gridSpan w:val="3"/>
            <w:shd w:val="clear" w:color="auto" w:fill="F2F2F2" w:themeFill="background1" w:themeFillShade="F2"/>
          </w:tcPr>
          <w:p w14:paraId="1B8C647C" w14:textId="77777777" w:rsidR="00631B56" w:rsidRPr="00D26B2A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6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8. Социальное взаимодействие. Социальные движения и изменения</w:t>
            </w:r>
          </w:p>
        </w:tc>
      </w:tr>
      <w:tr w:rsidR="00E321C4" w:rsidRPr="007D61C3" w14:paraId="44DBF21E" w14:textId="77777777" w:rsidTr="00132ED4">
        <w:tc>
          <w:tcPr>
            <w:tcW w:w="984" w:type="dxa"/>
          </w:tcPr>
          <w:p w14:paraId="7DDD8B1B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372E8A1D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086" w:type="dxa"/>
          </w:tcPr>
          <w:p w14:paraId="0F754564" w14:textId="46BD1B1E" w:rsidR="00631B56" w:rsidRPr="007D61C3" w:rsidRDefault="00132ED4" w:rsidP="00132ED4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Раскройте содержание термина «социальные движения»</w:t>
            </w:r>
          </w:p>
        </w:tc>
        <w:tc>
          <w:tcPr>
            <w:tcW w:w="4500" w:type="dxa"/>
          </w:tcPr>
          <w:p w14:paraId="20F3D26A" w14:textId="28DC070A" w:rsidR="00631B56" w:rsidRPr="007D61C3" w:rsidRDefault="00132ED4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 социальными движениями понимают </w:t>
            </w:r>
            <w:r w:rsidR="00631B56"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массовые коллективные действия одной или нескольких социальных групп, связанные с обеспечением групповых или общественных интересов и напра</w:t>
            </w:r>
            <w:r w:rsidR="00FB0C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вленные на социальные изменения</w:t>
            </w:r>
            <w:r w:rsidR="004B73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631B56" w:rsidRPr="007D61C3" w14:paraId="02688F47" w14:textId="77777777" w:rsidTr="00132ED4">
        <w:trPr>
          <w:trHeight w:val="339"/>
        </w:trPr>
        <w:tc>
          <w:tcPr>
            <w:tcW w:w="9570" w:type="dxa"/>
            <w:gridSpan w:val="3"/>
            <w:shd w:val="clear" w:color="auto" w:fill="F2F2F2" w:themeFill="background1" w:themeFillShade="F2"/>
          </w:tcPr>
          <w:p w14:paraId="44E438EC" w14:textId="77777777" w:rsidR="00631B56" w:rsidRPr="007D61C3" w:rsidRDefault="00631B56" w:rsidP="001960E9">
            <w:pPr>
              <w:widowControl w:val="0"/>
              <w:tabs>
                <w:tab w:val="left" w:pos="249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9. Социальный конфликт</w:t>
            </w:r>
          </w:p>
        </w:tc>
      </w:tr>
      <w:tr w:rsidR="00E321C4" w:rsidRPr="007D61C3" w14:paraId="5F2B432E" w14:textId="77777777" w:rsidTr="00132ED4">
        <w:tc>
          <w:tcPr>
            <w:tcW w:w="984" w:type="dxa"/>
          </w:tcPr>
          <w:p w14:paraId="004D4C98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308026BC" w14:textId="4CEF15EC" w:rsidR="00631B56" w:rsidRPr="007D61C3" w:rsidRDefault="001D4989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31B56"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086" w:type="dxa"/>
          </w:tcPr>
          <w:p w14:paraId="3F5AB7A8" w14:textId="5F5C522D" w:rsidR="00631B56" w:rsidRPr="007D61C3" w:rsidRDefault="00631B56" w:rsidP="004B7391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оп</w:t>
            </w:r>
            <w:r w:rsidR="00D26B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ределение социальному конфликту</w:t>
            </w:r>
            <w:r w:rsidR="004B73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Перечислите виды социальных конфликтов.</w:t>
            </w:r>
          </w:p>
        </w:tc>
        <w:tc>
          <w:tcPr>
            <w:tcW w:w="4500" w:type="dxa"/>
          </w:tcPr>
          <w:p w14:paraId="6E67FBEB" w14:textId="055B40B2" w:rsidR="004B7391" w:rsidRPr="004B7391" w:rsidRDefault="00FB0C3D" w:rsidP="004B7391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Социальный конфликт – это с</w:t>
            </w:r>
            <w:r w:rsidR="00631B56"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толкновение противоположно-направленных интересов (целей, позиций, мнений, взг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лядов) субъектов взаимодействия</w:t>
            </w:r>
            <w:r w:rsidR="004B73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Выделяют следующие виды социальных конфликтов: межличностный;</w:t>
            </w:r>
          </w:p>
          <w:p w14:paraId="2240708E" w14:textId="54D3B404" w:rsidR="004B7391" w:rsidRDefault="004B7391" w:rsidP="004B7391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внутриличностный;</w:t>
            </w:r>
          </w:p>
          <w:p w14:paraId="5C1A4EB4" w14:textId="2B8FD6AB" w:rsidR="004B7391" w:rsidRPr="004B7391" w:rsidRDefault="004B7391" w:rsidP="004B7391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межгрупповой;</w:t>
            </w:r>
          </w:p>
          <w:p w14:paraId="71F56CC3" w14:textId="5A2D99B8" w:rsidR="004B7391" w:rsidRDefault="004B7391" w:rsidP="004B7391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межэтнический;</w:t>
            </w:r>
          </w:p>
          <w:p w14:paraId="16448EE9" w14:textId="384904D5" w:rsidR="00631B56" w:rsidRPr="007D61C3" w:rsidRDefault="004B7391" w:rsidP="004B7391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B73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ежгосударственный.</w:t>
            </w:r>
          </w:p>
        </w:tc>
      </w:tr>
      <w:tr w:rsidR="00E321C4" w:rsidRPr="007D61C3" w14:paraId="56FE81E6" w14:textId="77777777" w:rsidTr="00132ED4">
        <w:tc>
          <w:tcPr>
            <w:tcW w:w="984" w:type="dxa"/>
          </w:tcPr>
          <w:p w14:paraId="19BD20F1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14:paraId="07A5803E" w14:textId="5C6F4320" w:rsidR="00631B56" w:rsidRPr="007D61C3" w:rsidRDefault="001D4989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31B56"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086" w:type="dxa"/>
          </w:tcPr>
          <w:p w14:paraId="733570F5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Назовите не менее четырех способов разрешения социального конфликта.</w:t>
            </w:r>
          </w:p>
        </w:tc>
        <w:tc>
          <w:tcPr>
            <w:tcW w:w="4500" w:type="dxa"/>
          </w:tcPr>
          <w:p w14:paraId="6FDEF245" w14:textId="77777777" w:rsidR="00FB0C3D" w:rsidRDefault="00FB0C3D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способам разрешения социального конфликта относятся:</w:t>
            </w:r>
          </w:p>
          <w:p w14:paraId="643B6E2C" w14:textId="152922E3" w:rsidR="00631B56" w:rsidRPr="007D61C3" w:rsidRDefault="00FB0C3D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631B56"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отрудничество; переговоры; уступка; компромисс; посредничество (арбитраж, медиация); уход от конфликта; противоборство (исполь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зование насильственных методов)</w:t>
            </w:r>
            <w:r w:rsidR="004B73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631B56" w:rsidRPr="007D61C3" w14:paraId="735FCA7D" w14:textId="77777777" w:rsidTr="00132ED4">
        <w:trPr>
          <w:trHeight w:val="369"/>
        </w:trPr>
        <w:tc>
          <w:tcPr>
            <w:tcW w:w="9570" w:type="dxa"/>
            <w:gridSpan w:val="3"/>
            <w:shd w:val="clear" w:color="auto" w:fill="F2F2F2" w:themeFill="background1" w:themeFillShade="F2"/>
          </w:tcPr>
          <w:p w14:paraId="7CCA2E51" w14:textId="54D6C1E9" w:rsidR="00631B56" w:rsidRPr="007D61C3" w:rsidRDefault="00631B56" w:rsidP="001960E9">
            <w:pPr>
              <w:widowControl w:val="0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7D61C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Политология</w:t>
            </w:r>
          </w:p>
        </w:tc>
      </w:tr>
      <w:tr w:rsidR="00631B56" w:rsidRPr="007D61C3" w14:paraId="30549B51" w14:textId="77777777" w:rsidTr="00132ED4">
        <w:trPr>
          <w:trHeight w:val="276"/>
        </w:trPr>
        <w:tc>
          <w:tcPr>
            <w:tcW w:w="9570" w:type="dxa"/>
            <w:gridSpan w:val="3"/>
            <w:shd w:val="clear" w:color="auto" w:fill="F2F2F2" w:themeFill="background1" w:themeFillShade="F2"/>
          </w:tcPr>
          <w:p w14:paraId="3CE8215C" w14:textId="77777777" w:rsidR="00631B56" w:rsidRPr="007D61C3" w:rsidRDefault="00631B56" w:rsidP="001960E9">
            <w:pPr>
              <w:widowControl w:val="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 w:bidi="hi-IN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 w:bidi="hi-IN"/>
              </w:rPr>
              <w:t>Тема 10. Политика и власть</w:t>
            </w:r>
          </w:p>
        </w:tc>
      </w:tr>
      <w:tr w:rsidR="00E321C4" w:rsidRPr="007D61C3" w14:paraId="11C29499" w14:textId="77777777" w:rsidTr="00132ED4">
        <w:tc>
          <w:tcPr>
            <w:tcW w:w="984" w:type="dxa"/>
          </w:tcPr>
          <w:p w14:paraId="38D7448C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356D8BB2" w14:textId="5BD1E439" w:rsidR="00631B56" w:rsidRPr="007D61C3" w:rsidRDefault="001D4989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31B56"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086" w:type="dxa"/>
          </w:tcPr>
          <w:p w14:paraId="46950787" w14:textId="5EA302A0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определение понятию «власть» в широком смысле.</w:t>
            </w:r>
            <w:r w:rsidR="00C32D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Назовите методы, на которых базируется власть.</w:t>
            </w:r>
          </w:p>
          <w:p w14:paraId="5E4E940B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</w:tcPr>
          <w:p w14:paraId="07924736" w14:textId="793833BD" w:rsidR="00631B56" w:rsidRPr="00FB0C3D" w:rsidRDefault="00FB0C3D" w:rsidP="006F661D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0C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«власть» в широком смысле </w:t>
            </w:r>
            <w:r w:rsidR="006F6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  <w:r w:rsidRPr="00FB0C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это</w:t>
            </w:r>
            <w:r w:rsidR="006F6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0C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631B56" w:rsidRPr="00FB0C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озможность навязать свою волю другим людям, даже вопреки их сопротивлению.</w:t>
            </w:r>
            <w:r w:rsidR="00C32D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C32DEA" w:rsidRPr="00C32D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Власть может базироваться на различных методах: демократических и авторитарных</w:t>
            </w:r>
            <w:r w:rsidR="000749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="000749C5" w:rsidRPr="000749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честных и нечестных, насилии и мести, обмане, провокациях, вымогательстве, стимулировании, обещаниях и так далее</w:t>
            </w:r>
            <w:r w:rsidR="000749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E321C4" w:rsidRPr="007D61C3" w14:paraId="01EC7DC8" w14:textId="77777777" w:rsidTr="00132ED4">
        <w:tc>
          <w:tcPr>
            <w:tcW w:w="984" w:type="dxa"/>
          </w:tcPr>
          <w:p w14:paraId="70CB6AF9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46D3D7E7" w14:textId="03A4C72A" w:rsidR="00631B56" w:rsidRPr="007D61C3" w:rsidRDefault="001D4989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31B56"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086" w:type="dxa"/>
          </w:tcPr>
          <w:p w14:paraId="480EA617" w14:textId="6EF9B7FF" w:rsidR="00631B56" w:rsidRPr="007D61C3" w:rsidRDefault="00631B56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Сформулируйте определение государства.</w:t>
            </w:r>
            <w:r w:rsidR="006F66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Укажите признаки государства.</w:t>
            </w:r>
          </w:p>
          <w:p w14:paraId="75068CC8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</w:tcPr>
          <w:p w14:paraId="1753B8FD" w14:textId="5CD32E14" w:rsidR="00631B56" w:rsidRPr="007D61C3" w:rsidRDefault="00FB0C3D" w:rsidP="00FB0C3D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Государство – это с</w:t>
            </w:r>
            <w:r w:rsidR="00631B56"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овокупность политических институтов, осуществляющих верховную вл</w:t>
            </w:r>
            <w:r w:rsidR="00E32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асть на определенной территории</w:t>
            </w:r>
            <w:r w:rsidR="006F6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Признаками государства служат: население; территория; публичная власть; право; способность вступать в международные отношения; наличие системы налогов и сборов; наличие вооруженных сил; институт гражданства; и др.</w:t>
            </w:r>
          </w:p>
        </w:tc>
      </w:tr>
      <w:tr w:rsidR="00631B56" w:rsidRPr="007D61C3" w14:paraId="2DD2225D" w14:textId="77777777" w:rsidTr="00132ED4">
        <w:tc>
          <w:tcPr>
            <w:tcW w:w="9570" w:type="dxa"/>
            <w:gridSpan w:val="3"/>
            <w:shd w:val="clear" w:color="auto" w:fill="F2F2F2" w:themeFill="background1" w:themeFillShade="F2"/>
          </w:tcPr>
          <w:p w14:paraId="68A21A26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11. Политическая система общества и политический режим государства. Государство и гражданское общество</w:t>
            </w:r>
          </w:p>
        </w:tc>
      </w:tr>
      <w:tr w:rsidR="00E321C4" w:rsidRPr="007D61C3" w14:paraId="2D5A1CFB" w14:textId="77777777" w:rsidTr="00132ED4">
        <w:tc>
          <w:tcPr>
            <w:tcW w:w="984" w:type="dxa"/>
          </w:tcPr>
          <w:p w14:paraId="717D0C3E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654BAB25" w14:textId="675F83A7" w:rsidR="00631B56" w:rsidRPr="007D61C3" w:rsidRDefault="001D4989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31B56"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086" w:type="dxa"/>
          </w:tcPr>
          <w:p w14:paraId="22F197C4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Дайте определение политической партии.</w:t>
            </w:r>
          </w:p>
        </w:tc>
        <w:tc>
          <w:tcPr>
            <w:tcW w:w="4500" w:type="dxa"/>
          </w:tcPr>
          <w:p w14:paraId="2957EE34" w14:textId="4B75DADC" w:rsidR="00631B56" w:rsidRPr="007D61C3" w:rsidRDefault="00E321C4" w:rsidP="00383DA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партия – это у</w:t>
            </w:r>
            <w:r w:rsidR="00631B56"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стойчивая политическая организация, объединяющая лиц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одинаковыми идеалами и целями</w:t>
            </w:r>
            <w:r w:rsidR="00383D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383DA2" w:rsidRPr="00383D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Политическая партия </w:t>
            </w:r>
            <w:r w:rsidR="00383DA2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представляет собой</w:t>
            </w:r>
            <w:r w:rsidR="00383DA2" w:rsidRPr="00383D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общественное объединение, созданное в целях участия в политической жизни общества посредством формирования и выражения их политической воли, участия в общественных и политических акциях, в выборах и референдумах, а также в целях представления интересов граждан в органах публичной власти.</w:t>
            </w:r>
          </w:p>
        </w:tc>
      </w:tr>
      <w:tr w:rsidR="00E321C4" w:rsidRPr="007D61C3" w14:paraId="15C72915" w14:textId="77777777" w:rsidTr="00132ED4">
        <w:tc>
          <w:tcPr>
            <w:tcW w:w="984" w:type="dxa"/>
          </w:tcPr>
          <w:p w14:paraId="751685B9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7C15016A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086" w:type="dxa"/>
          </w:tcPr>
          <w:p w14:paraId="4CE43F69" w14:textId="73D1D73C" w:rsidR="00631B56" w:rsidRPr="007D61C3" w:rsidRDefault="00C737C1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Раскройте понятие политической системы. Назовите элементы, которые она в себя включает.</w:t>
            </w:r>
          </w:p>
        </w:tc>
        <w:tc>
          <w:tcPr>
            <w:tcW w:w="4500" w:type="dxa"/>
          </w:tcPr>
          <w:p w14:paraId="69F322D8" w14:textId="3D933830" w:rsidR="00631B56" w:rsidRDefault="00C737C1" w:rsidP="001960E9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631B56"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овокупность государственных и негосударственных организаций </w:t>
            </w:r>
            <w:r w:rsidR="008A4EA0">
              <w:rPr>
                <w:rFonts w:ascii="Times New Roman" w:eastAsia="Calibri" w:hAnsi="Times New Roman" w:cs="Times New Roman"/>
                <w:sz w:val="24"/>
                <w:szCs w:val="24"/>
              </w:rPr>
              <w:t>(партий, общественных движений).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Элементами политической системы являются:</w:t>
            </w:r>
          </w:p>
          <w:p w14:paraId="480F665F" w14:textId="634302A8" w:rsidR="00C737C1" w:rsidRDefault="00C737C1" w:rsidP="00C737C1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C1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C737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институт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ы;</w:t>
            </w:r>
          </w:p>
          <w:p w14:paraId="55B3A3F9" w14:textId="5E9FF6FD" w:rsidR="00C737C1" w:rsidRDefault="00C737C1" w:rsidP="00C737C1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политические</w:t>
            </w:r>
            <w:r w:rsidRPr="00C737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взгляд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ы;</w:t>
            </w:r>
            <w:r w:rsidRPr="00C737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7DF1BD1" w14:textId="77777777" w:rsidR="00C737C1" w:rsidRDefault="00C737C1" w:rsidP="00C737C1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C1">
              <w:rPr>
                <w:rFonts w:ascii="Times New Roman" w:eastAsia="Calibri" w:hAnsi="Times New Roman" w:cs="Times New Roman"/>
                <w:sz w:val="24"/>
                <w:szCs w:val="24"/>
              </w:rPr>
              <w:t>норм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 и</w:t>
            </w:r>
            <w:r w:rsidRPr="00C737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и;</w:t>
            </w:r>
          </w:p>
          <w:p w14:paraId="6B617B61" w14:textId="754DD9E2" w:rsidR="00C737C1" w:rsidRPr="007D61C3" w:rsidRDefault="00C737C1" w:rsidP="00C737C1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37C1">
              <w:rPr>
                <w:rFonts w:ascii="Times New Roman" w:eastAsia="Calibri" w:hAnsi="Times New Roman" w:cs="Times New Roman"/>
                <w:sz w:val="24"/>
                <w:szCs w:val="24"/>
              </w:rPr>
              <w:t>связ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737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взаимодействи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C737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ними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631B56" w:rsidRPr="007D61C3" w14:paraId="06DD3EC1" w14:textId="77777777" w:rsidTr="00132ED4">
        <w:tc>
          <w:tcPr>
            <w:tcW w:w="9570" w:type="dxa"/>
            <w:gridSpan w:val="3"/>
            <w:shd w:val="clear" w:color="auto" w:fill="F2F2F2" w:themeFill="background1" w:themeFillShade="F2"/>
          </w:tcPr>
          <w:p w14:paraId="147FD363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12. Политические элиты и политическое лидерство</w:t>
            </w:r>
          </w:p>
        </w:tc>
      </w:tr>
      <w:tr w:rsidR="00E321C4" w:rsidRPr="007D61C3" w14:paraId="49CEB4E6" w14:textId="77777777" w:rsidTr="00132ED4">
        <w:tc>
          <w:tcPr>
            <w:tcW w:w="984" w:type="dxa"/>
          </w:tcPr>
          <w:p w14:paraId="70BD3805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261B03B7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086" w:type="dxa"/>
          </w:tcPr>
          <w:p w14:paraId="756A4C88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Сформулируйте определение политической элиты.</w:t>
            </w:r>
          </w:p>
        </w:tc>
        <w:tc>
          <w:tcPr>
            <w:tcW w:w="4500" w:type="dxa"/>
          </w:tcPr>
          <w:p w14:paraId="0A07016F" w14:textId="2F830ACA" w:rsidR="00631B56" w:rsidRPr="007D61C3" w:rsidRDefault="00E321C4" w:rsidP="00E321C4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Политическая элита – это п</w:t>
            </w:r>
            <w:r w:rsidR="00631B56" w:rsidRPr="007D61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ривилегированная группа, занимающая руководящие позиции во властных структурах и участвующая в принятии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ажных решений</w:t>
            </w:r>
            <w:r w:rsidR="00C737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631B56" w:rsidRPr="007D61C3" w14:paraId="5AC6DDC5" w14:textId="77777777" w:rsidTr="00132ED4">
        <w:tc>
          <w:tcPr>
            <w:tcW w:w="9570" w:type="dxa"/>
            <w:gridSpan w:val="3"/>
            <w:shd w:val="clear" w:color="auto" w:fill="F2F2F2" w:themeFill="background1" w:themeFillShade="F2"/>
          </w:tcPr>
          <w:p w14:paraId="19FEB087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13. Политические отношения и политический процесс</w:t>
            </w:r>
          </w:p>
        </w:tc>
      </w:tr>
      <w:tr w:rsidR="00E321C4" w:rsidRPr="007D61C3" w14:paraId="6657318F" w14:textId="77777777" w:rsidTr="00132ED4">
        <w:tc>
          <w:tcPr>
            <w:tcW w:w="984" w:type="dxa"/>
          </w:tcPr>
          <w:p w14:paraId="1A36A749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  <w:p w14:paraId="3DBC5165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мин.</w:t>
            </w:r>
          </w:p>
        </w:tc>
        <w:tc>
          <w:tcPr>
            <w:tcW w:w="4086" w:type="dxa"/>
          </w:tcPr>
          <w:p w14:paraId="7C8B5A2B" w14:textId="0E599FA4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Раскройте дефиницию «политический процесс».</w:t>
            </w:r>
            <w:r w:rsidR="00C737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Укажите элементы политического процесса.</w:t>
            </w:r>
          </w:p>
          <w:p w14:paraId="090F1298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</w:tcPr>
          <w:p w14:paraId="22490525" w14:textId="4574A0EE" w:rsidR="00631B56" w:rsidRPr="007D61C3" w:rsidRDefault="00E321C4" w:rsidP="00364175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Политический процесс – это в</w:t>
            </w:r>
            <w:r w:rsidR="00631B56" w:rsidRPr="007D61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заимодействие субъектов политических отношений в пространстве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во времени</w:t>
            </w:r>
            <w:r w:rsidR="00C737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C737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Политический процесс включает следующие элементы: субъект; </w:t>
            </w:r>
            <w:r w:rsidR="00364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C737C1" w:rsidRPr="00C737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бъе</w:t>
            </w:r>
            <w:r w:rsidR="00364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кт; с</w:t>
            </w:r>
            <w:r w:rsidR="00C737C1" w:rsidRPr="00C737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редства, методы, ресурсы, исполнители процесса</w:t>
            </w:r>
            <w:r w:rsidR="00364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631B56" w:rsidRPr="007D61C3" w14:paraId="57C5444B" w14:textId="77777777" w:rsidTr="00132ED4">
        <w:tc>
          <w:tcPr>
            <w:tcW w:w="9570" w:type="dxa"/>
            <w:gridSpan w:val="3"/>
            <w:shd w:val="clear" w:color="auto" w:fill="F2F2F2" w:themeFill="background1" w:themeFillShade="F2"/>
          </w:tcPr>
          <w:p w14:paraId="3A1521FA" w14:textId="77777777" w:rsidR="00631B56" w:rsidRPr="007D61C3" w:rsidRDefault="00631B56" w:rsidP="001960E9">
            <w:pPr>
              <w:widowControl w:val="0"/>
              <w:tabs>
                <w:tab w:val="left" w:pos="2642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14. Политика и преступность</w:t>
            </w:r>
          </w:p>
        </w:tc>
      </w:tr>
      <w:tr w:rsidR="00E321C4" w:rsidRPr="007D61C3" w14:paraId="2C0BFF0F" w14:textId="77777777" w:rsidTr="00132ED4">
        <w:tc>
          <w:tcPr>
            <w:tcW w:w="984" w:type="dxa"/>
          </w:tcPr>
          <w:p w14:paraId="45D9CE3B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14.5</w:t>
            </w:r>
          </w:p>
          <w:p w14:paraId="4FC9973B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 мин.</w:t>
            </w:r>
          </w:p>
        </w:tc>
        <w:tc>
          <w:tcPr>
            <w:tcW w:w="4086" w:type="dxa"/>
          </w:tcPr>
          <w:p w14:paraId="03BB9E8F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Сформулируйте определение преступности.</w:t>
            </w:r>
          </w:p>
          <w:p w14:paraId="4FBE8B8C" w14:textId="77777777" w:rsidR="00631B56" w:rsidRPr="007D61C3" w:rsidRDefault="00631B56" w:rsidP="001960E9">
            <w:pPr>
              <w:widowControl w:val="0"/>
              <w:shd w:val="clear" w:color="auto" w:fill="FFFFFF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BFC4B28" w14:textId="77777777" w:rsidR="00631B56" w:rsidRPr="007D61C3" w:rsidRDefault="00631B56" w:rsidP="001960E9">
            <w:pPr>
              <w:widowControl w:val="0"/>
              <w:shd w:val="clear" w:color="auto" w:fill="FFFFFF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</w:tcPr>
          <w:p w14:paraId="2EEF43E2" w14:textId="6F2F109E" w:rsidR="00631B56" w:rsidRPr="007D61C3" w:rsidRDefault="00E321C4" w:rsidP="00E321C4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Преступность </w:t>
            </w:r>
            <w:r w:rsidR="00891790" w:rsidRPr="00FB0C3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</w:t>
            </w:r>
            <w:r w:rsidR="00631B56" w:rsidRPr="007D61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 исторически изменчивое социальное правовое негативное явление, представляющее собой совокупность преступлений, совершенных на определенной территори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в тот или иной период времени</w:t>
            </w:r>
            <w:r w:rsidR="00364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E321C4" w:rsidRPr="007D61C3" w14:paraId="272D0CE9" w14:textId="77777777" w:rsidTr="00132ED4">
        <w:tc>
          <w:tcPr>
            <w:tcW w:w="984" w:type="dxa"/>
          </w:tcPr>
          <w:p w14:paraId="6344A0A3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14.6</w:t>
            </w:r>
          </w:p>
          <w:p w14:paraId="5AD38446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61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мин.</w:t>
            </w:r>
          </w:p>
        </w:tc>
        <w:tc>
          <w:tcPr>
            <w:tcW w:w="4086" w:type="dxa"/>
          </w:tcPr>
          <w:p w14:paraId="7F866351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определение понятию «уголовная политика».</w:t>
            </w:r>
          </w:p>
          <w:p w14:paraId="619D1E39" w14:textId="77777777" w:rsidR="00631B56" w:rsidRPr="007D61C3" w:rsidRDefault="00631B56" w:rsidP="001960E9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</w:tcPr>
          <w:p w14:paraId="639D5E07" w14:textId="7F2C7DA4" w:rsidR="00631B56" w:rsidRPr="007D61C3" w:rsidRDefault="00E321C4" w:rsidP="00E321C4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Уголовная политика – это д</w:t>
            </w:r>
            <w:r w:rsidR="00631B56" w:rsidRPr="007D61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еятельность государства по защите граждан и общества от преступных посягательств и преступлений в целом</w:t>
            </w:r>
            <w:r w:rsidR="00364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Уголовная политика также означает искусство государственного управления в сфере контроля преступности.</w:t>
            </w:r>
          </w:p>
        </w:tc>
      </w:tr>
      <w:tr w:rsidR="00631B56" w:rsidRPr="007D61C3" w14:paraId="0562850F" w14:textId="77777777" w:rsidTr="00132ED4">
        <w:tc>
          <w:tcPr>
            <w:tcW w:w="9570" w:type="dxa"/>
            <w:gridSpan w:val="3"/>
            <w:shd w:val="clear" w:color="auto" w:fill="F2F2F2" w:themeFill="background1" w:themeFillShade="F2"/>
          </w:tcPr>
          <w:p w14:paraId="0654FC5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15. Мировая политика и международные отношения. Внешняя политика страны</w:t>
            </w:r>
          </w:p>
        </w:tc>
      </w:tr>
      <w:tr w:rsidR="00E321C4" w:rsidRPr="007D61C3" w14:paraId="67E229E8" w14:textId="77777777" w:rsidTr="00132ED4">
        <w:tc>
          <w:tcPr>
            <w:tcW w:w="984" w:type="dxa"/>
          </w:tcPr>
          <w:p w14:paraId="2F973AEF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57BCBC4A" w14:textId="77777777" w:rsidR="00631B56" w:rsidRPr="007D61C3" w:rsidRDefault="00631B56" w:rsidP="001960E9">
            <w:pPr>
              <w:widowControl w:val="0"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C3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086" w:type="dxa"/>
          </w:tcPr>
          <w:p w14:paraId="7E903813" w14:textId="77777777" w:rsidR="00631B56" w:rsidRPr="007D61C3" w:rsidRDefault="00631B56" w:rsidP="001960E9">
            <w:pPr>
              <w:widowControl w:val="0"/>
              <w:shd w:val="clear" w:color="auto" w:fill="FFFFFF"/>
              <w:tabs>
                <w:tab w:val="left" w:pos="977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Назовите основной метод, используемый в международном праве.</w:t>
            </w:r>
          </w:p>
        </w:tc>
        <w:tc>
          <w:tcPr>
            <w:tcW w:w="4500" w:type="dxa"/>
          </w:tcPr>
          <w:p w14:paraId="7DC41EE5" w14:textId="4F638CCA" w:rsidR="00631B56" w:rsidRPr="00E321C4" w:rsidRDefault="00E321C4" w:rsidP="00E321C4">
            <w:pPr>
              <w:widowControl w:val="0"/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метод, используемый в международном праве, </w:t>
            </w:r>
            <w:r w:rsidR="00891790" w:rsidRPr="00FB0C3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E3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631B56" w:rsidRPr="00E321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огласование воль</w:t>
            </w:r>
            <w:r w:rsidR="00364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364175" w:rsidRPr="003641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межгосударственной сфере обязательные для государств нормы создаются только по соглашению между ними.</w:t>
            </w:r>
          </w:p>
        </w:tc>
      </w:tr>
    </w:tbl>
    <w:p w14:paraId="555CAC0C" w14:textId="336F678D" w:rsidR="000A1150" w:rsidRPr="000A1150" w:rsidRDefault="000A1150" w:rsidP="001960E9">
      <w:pPr>
        <w:widowControl w:val="0"/>
        <w:tabs>
          <w:tab w:val="left" w:pos="1575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B92F5D6" w14:textId="57468637" w:rsidR="003F5107" w:rsidRPr="003F5107" w:rsidRDefault="000A1150" w:rsidP="001960E9">
      <w:pPr>
        <w:pStyle w:val="a3"/>
        <w:widowControl w:val="0"/>
        <w:numPr>
          <w:ilvl w:val="0"/>
          <w:numId w:val="95"/>
        </w:numPr>
        <w:tabs>
          <w:tab w:val="left" w:pos="709"/>
        </w:tabs>
        <w:ind w:left="709" w:hanging="709"/>
        <w:rPr>
          <w:rFonts w:ascii="Times New Roman" w:eastAsia="Calibri" w:hAnsi="Times New Roman" w:cs="Times New Roman"/>
          <w:b/>
          <w:kern w:val="3"/>
          <w:sz w:val="24"/>
          <w:szCs w:val="24"/>
          <w:lang w:eastAsia="ru-RU"/>
        </w:rPr>
      </w:pPr>
      <w:r w:rsidRPr="003F5107">
        <w:rPr>
          <w:rFonts w:ascii="Times New Roman" w:eastAsia="Calibri" w:hAnsi="Times New Roman" w:cs="Times New Roman"/>
          <w:b/>
          <w:kern w:val="3"/>
          <w:sz w:val="24"/>
          <w:szCs w:val="24"/>
          <w:lang w:eastAsia="ru-RU"/>
        </w:rPr>
        <w:t>ТИПОВЫЕ ОЦЕНОЧНЫЕ СРЕДСТВА ДЛЯ ПРОМЕЖУТОЧНОЙ АТТЕСТАЦИИ</w:t>
      </w:r>
    </w:p>
    <w:p w14:paraId="38AA5B4E" w14:textId="4B884504" w:rsidR="000A1150" w:rsidRPr="000A1150" w:rsidRDefault="003C1B57" w:rsidP="001960E9">
      <w:pPr>
        <w:widowControl w:val="0"/>
        <w:tabs>
          <w:tab w:val="left" w:pos="1575"/>
        </w:tabs>
        <w:ind w:left="426" w:firstLine="28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1B57">
        <w:rPr>
          <w:rFonts w:ascii="Times New Roman" w:eastAsia="Times New Roman" w:hAnsi="Times New Roman" w:cs="Times New Roman"/>
          <w:b/>
          <w:sz w:val="28"/>
          <w:szCs w:val="28"/>
        </w:rPr>
        <w:t>Перечень вопросов к зачету</w:t>
      </w:r>
      <w:r w:rsidR="00BF1B13">
        <w:rPr>
          <w:rFonts w:ascii="Times New Roman" w:eastAsia="Times New Roman" w:hAnsi="Times New Roman" w:cs="Times New Roman"/>
          <w:b/>
          <w:sz w:val="28"/>
          <w:szCs w:val="28"/>
        </w:rPr>
        <w:t xml:space="preserve"> с оценкой</w:t>
      </w:r>
    </w:p>
    <w:p w14:paraId="7A7D9F8A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0A115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Сформулируйте и охарактеризуйте объект, предмет, структуру и основные функции социологии.</w:t>
      </w:r>
    </w:p>
    <w:p w14:paraId="405E7A07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0A115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Установите предпосылки становления социологии как науки (античный период и Новое время).</w:t>
      </w:r>
    </w:p>
    <w:p w14:paraId="4EBCE296" w14:textId="198DCADA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0A115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Проанализируйте вклад Э.</w:t>
      </w:r>
      <w:r w:rsidR="007F7A1B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</w:t>
      </w:r>
      <w:r w:rsidRPr="000A115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Дюркгейма в развитие социологии как науки.</w:t>
      </w:r>
    </w:p>
    <w:p w14:paraId="16F656EB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0A115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Проанализируйте общество как социологическую категорию и общество как систему.</w:t>
      </w:r>
    </w:p>
    <w:p w14:paraId="03713224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0A115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Охарактеризуйте теории и концепции возникновения и развития общества.</w:t>
      </w:r>
    </w:p>
    <w:p w14:paraId="3F1E68FB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0A115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Дайте характеристику коммуникационным связям между членами группы. </w:t>
      </w:r>
    </w:p>
    <w:p w14:paraId="0CAE489E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0A115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Дайте характеристику лидерству в группе.</w:t>
      </w:r>
    </w:p>
    <w:p w14:paraId="15248A4D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0A115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Проанализируйте социальные статусы и социальные роли.</w:t>
      </w:r>
    </w:p>
    <w:p w14:paraId="35DA6897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0A115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Осуществите классификацию мобильности.</w:t>
      </w:r>
    </w:p>
    <w:p w14:paraId="16EB40AD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0A115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Проанализируйте природу социального неравенства и факторы его </w:t>
      </w:r>
      <w:r w:rsidRPr="000A115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lastRenderedPageBreak/>
        <w:t>воспроизводства.</w:t>
      </w:r>
    </w:p>
    <w:p w14:paraId="202A2996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0A115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Раскройте особенности российской стратификации общества.</w:t>
      </w:r>
    </w:p>
    <w:p w14:paraId="2A84A90F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0A115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Проанализируйте образование, развитие и дифференциацию социальных институтов (на конкретных примерах).</w:t>
      </w:r>
    </w:p>
    <w:p w14:paraId="3E565D52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0A115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Раскройте сущность дисфункции социальных институтов и ее последствия.</w:t>
      </w:r>
    </w:p>
    <w:p w14:paraId="1246E776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0A115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Дайте характеристику социальной организации и ее основных элементов.</w:t>
      </w:r>
    </w:p>
    <w:p w14:paraId="4B8F04C1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0A115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Проанализируйте марксистскую теорию личности.</w:t>
      </w:r>
    </w:p>
    <w:p w14:paraId="48B638AE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0A115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Осуществите анализ социального контроля как механизма социальной регуляции поведения людей (формы и типы).</w:t>
      </w:r>
      <w:r w:rsidRPr="000A115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ab/>
      </w:r>
    </w:p>
    <w:p w14:paraId="11A93984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0A115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Осуществите классификацию социальных санкций.</w:t>
      </w:r>
      <w:r w:rsidRPr="000A115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ab/>
      </w:r>
    </w:p>
    <w:p w14:paraId="24102950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0A115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Раскройте сущность правового регулирования социальной жизни.</w:t>
      </w:r>
    </w:p>
    <w:p w14:paraId="1B0DA9EC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0A115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Назовите и раскройте категории социальной установки как формирование ориентации индивида на возможные типы деятельности.</w:t>
      </w:r>
    </w:p>
    <w:p w14:paraId="763C7DA0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0A1150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Укажите и раскройте факторы, влияющие на возникновение и длительность протекания социального конфликта.</w:t>
      </w:r>
    </w:p>
    <w:p w14:paraId="34182E86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Определите сущность и основные черты политики.</w:t>
      </w:r>
    </w:p>
    <w:p w14:paraId="6B7A3E34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Осуществите классификация политики. Раскройте структуру и содержание политики.</w:t>
      </w:r>
    </w:p>
    <w:p w14:paraId="4BB13CF0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Назовите и охарактеризуйте субъекты политики и уровни ее существования.</w:t>
      </w:r>
    </w:p>
    <w:p w14:paraId="697B9A54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Проанализируйте соотношение политики и экономики.</w:t>
      </w:r>
    </w:p>
    <w:p w14:paraId="45DC6BDF" w14:textId="66DE60F9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 xml:space="preserve">Проанализируйте соотношение </w:t>
      </w:r>
      <w:r w:rsidR="007D7CF8">
        <w:rPr>
          <w:rFonts w:ascii="Times New Roman" w:eastAsia="Calibri" w:hAnsi="Times New Roman" w:cs="Times New Roman"/>
          <w:sz w:val="28"/>
          <w:szCs w:val="28"/>
        </w:rPr>
        <w:t>п</w:t>
      </w:r>
      <w:r w:rsidRPr="000A1150">
        <w:rPr>
          <w:rFonts w:ascii="Times New Roman" w:eastAsia="Calibri" w:hAnsi="Times New Roman" w:cs="Times New Roman"/>
          <w:sz w:val="28"/>
          <w:szCs w:val="28"/>
        </w:rPr>
        <w:t>олитики и прав</w:t>
      </w:r>
      <w:r w:rsidR="007D7CF8">
        <w:rPr>
          <w:rFonts w:ascii="Times New Roman" w:eastAsia="Calibri" w:hAnsi="Times New Roman" w:cs="Times New Roman"/>
          <w:sz w:val="28"/>
          <w:szCs w:val="28"/>
        </w:rPr>
        <w:t>а</w:t>
      </w:r>
      <w:r w:rsidRPr="000A115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4231E4F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Охарактеризуйте соотношение политики и идеологии.</w:t>
      </w:r>
    </w:p>
    <w:p w14:paraId="424E7D70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Проанализируйте взаимосвязь политики и морали.</w:t>
      </w:r>
    </w:p>
    <w:p w14:paraId="1F7E0FDB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Сформулируйте определение политологии как учебной дисциплины. Раскройте объект и предмет политологии, ее структуру, законы, категории, парадигмы и принципы.</w:t>
      </w:r>
    </w:p>
    <w:p w14:paraId="4233085E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Охарактеризуйте особенности использования системного, структурно-функционального, сравнительного, бихевиористского, логического и других методов в политологии.</w:t>
      </w:r>
    </w:p>
    <w:p w14:paraId="7B0D5CDD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Раскройте сущность современной политической мысли в Российской Федерации.</w:t>
      </w:r>
    </w:p>
    <w:p w14:paraId="4AB086E4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Укажите субъекты и объекты, ресурсы и функции власти, раскройте их содержание.</w:t>
      </w:r>
    </w:p>
    <w:p w14:paraId="7133B55D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Проанализируйте и классифицируйте современные концепции власти.</w:t>
      </w:r>
    </w:p>
    <w:p w14:paraId="67C19723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Определите понятие политической власти и охарактеризуйте ее.</w:t>
      </w:r>
    </w:p>
    <w:p w14:paraId="08CFF85A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Сформулируйте понятие государственной власти и охарактеризуйте ее. Соотнесите понятия политическая власть и государственная власть.</w:t>
      </w:r>
    </w:p>
    <w:p w14:paraId="2D7757FB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Интерпретируйте понятия легальная власть и легитимная власть. Назовите и раскройте основные типы легитимности политической власти.</w:t>
      </w:r>
    </w:p>
    <w:p w14:paraId="5677165E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Проанализируйте средства и методы осуществления власти.</w:t>
      </w:r>
    </w:p>
    <w:p w14:paraId="31A1FA5A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lastRenderedPageBreak/>
        <w:t>Назовите и раскройте типы и функции политической власти: руководство, управление, организация, контроль.</w:t>
      </w:r>
    </w:p>
    <w:p w14:paraId="2E0E1F3F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Определите понятие, сущность, структуру и функции политической системы общества.</w:t>
      </w:r>
    </w:p>
    <w:p w14:paraId="6ED1717A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Раскройте особенности применения системного и структурно-функционального подхода к анализу сущности политической системы.</w:t>
      </w:r>
    </w:p>
    <w:p w14:paraId="73FB3AFF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Назовите и охарактеризуйте функции и типы политических систем.</w:t>
      </w:r>
    </w:p>
    <w:p w14:paraId="08133536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Проанализируйте современную российскую политическую систему.</w:t>
      </w:r>
    </w:p>
    <w:p w14:paraId="63ED13BC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Проведите анализ основных подходов к пониманию сущности государства.</w:t>
      </w:r>
    </w:p>
    <w:p w14:paraId="191AF934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Раскройте теории происхождения государства.</w:t>
      </w:r>
    </w:p>
    <w:p w14:paraId="3AD6F491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Дайте характеристику формам государства. Проанализируйте формы правления и формы государственного устройства.</w:t>
      </w:r>
    </w:p>
    <w:p w14:paraId="63712CC0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Раскройте сущность правового государства, назовите предпосылки и условия его формирования.</w:t>
      </w:r>
    </w:p>
    <w:p w14:paraId="07CEA5EF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Сформулируйте понятие социального государства, назовите его признаки.</w:t>
      </w:r>
    </w:p>
    <w:p w14:paraId="1DC06FAF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Определите понятие политического режима и сформулируйте его основные характеристики. Раскройте типологию политических режимов.</w:t>
      </w:r>
    </w:p>
    <w:p w14:paraId="7A894657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Раскройте сущность тоталитарного режима и его особенности. Сформулируйте понятие авторитарного политического режима и назовите его основные черты.</w:t>
      </w:r>
    </w:p>
    <w:p w14:paraId="7F5C7987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Раскройте характерные признаки демократического политического режима. Проанализируйте демократические преобразования в постсоветской России.</w:t>
      </w:r>
    </w:p>
    <w:p w14:paraId="19AF2F0D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Дайте определение понятиям «элита» и «политическая элита». Назовите и раскройте основные черты политической элиты и ее структуры.</w:t>
      </w:r>
    </w:p>
    <w:p w14:paraId="70ACB4B3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Проанализируйте теории элит: макиавеллистская школа, ценностные теории элит и др.</w:t>
      </w:r>
    </w:p>
    <w:p w14:paraId="25B8CBA1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Раскройте структуру властвующей элиты. Определите место и роль политической элиты в структуре властвующей элиты.</w:t>
      </w:r>
    </w:p>
    <w:p w14:paraId="3D68A52C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Осуществите анализ политической элиты современной России.</w:t>
      </w:r>
    </w:p>
    <w:p w14:paraId="72955FF9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Определите и раскройте понятие политического лидера, назовите его отличительные черты и типы.</w:t>
      </w:r>
    </w:p>
    <w:p w14:paraId="678FCF3D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Проанализируйте проблемы подготовки и формирования политической элиты и политических лидеров: методы, формы, социальная база, критерии и порядок отбора.</w:t>
      </w:r>
    </w:p>
    <w:p w14:paraId="130E33B3" w14:textId="1F1749AC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 xml:space="preserve">Охарактеризуйте черты политического </w:t>
      </w:r>
      <w:r w:rsidR="007D7CF8">
        <w:rPr>
          <w:rFonts w:ascii="Times New Roman" w:eastAsia="Calibri" w:hAnsi="Times New Roman" w:cs="Times New Roman"/>
          <w:sz w:val="28"/>
          <w:szCs w:val="28"/>
        </w:rPr>
        <w:t>лидерства в современной России.</w:t>
      </w:r>
    </w:p>
    <w:p w14:paraId="22E21A05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Раскройте сущность политических партий, их основные признаки и отличия от других общественных организаций.</w:t>
      </w:r>
    </w:p>
    <w:p w14:paraId="570CE9F0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Укажите типы партийных систем и раскройте их основные черты.</w:t>
      </w:r>
    </w:p>
    <w:p w14:paraId="257777E7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lastRenderedPageBreak/>
        <w:t>Определите сущность и функции общественных объединений. Назовите типы общественных объединений и дайте им характеристику.</w:t>
      </w:r>
    </w:p>
    <w:p w14:paraId="733F98FB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Классифицируйте и проанализируйте общественно-политические объединения в России.</w:t>
      </w:r>
    </w:p>
    <w:p w14:paraId="69DCBAA2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Сформулируйте понятие гражданского общества, раскройте его сущность и структуру.</w:t>
      </w:r>
    </w:p>
    <w:p w14:paraId="53F0D6F4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Определите значение и пути формирования гражданского общества в современной России.</w:t>
      </w:r>
    </w:p>
    <w:p w14:paraId="35ECB9EE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Раскройте сущность политического процесса, его структуру, укажите проблемы типологизации.</w:t>
      </w:r>
    </w:p>
    <w:p w14:paraId="55A5A332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Укажите многообразие видов и содержаний политического процесса.</w:t>
      </w:r>
    </w:p>
    <w:p w14:paraId="4E7296CC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Раскройте формы, средства и методы политической деятельности.</w:t>
      </w:r>
    </w:p>
    <w:p w14:paraId="1D0FDD96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Определите формы социального и правового контроля за осуществлением политического процесса в России.</w:t>
      </w:r>
    </w:p>
    <w:p w14:paraId="1EF663B6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Определите понятие внутриполитического кризиса, этапы его вызревания и появления: напряжение, предкризисное, кризисное, чрезвычайное, послекризисное состояние.</w:t>
      </w:r>
    </w:p>
    <w:p w14:paraId="6D5BF3E3" w14:textId="46F6A1E1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 xml:space="preserve">Сформулируйте понятие политической культуры и </w:t>
      </w:r>
      <w:r w:rsidR="007D7CF8">
        <w:rPr>
          <w:rFonts w:ascii="Times New Roman" w:eastAsia="Calibri" w:hAnsi="Times New Roman" w:cs="Times New Roman"/>
          <w:sz w:val="28"/>
          <w:szCs w:val="28"/>
        </w:rPr>
        <w:t xml:space="preserve">дайте </w:t>
      </w:r>
      <w:r w:rsidRPr="000A1150">
        <w:rPr>
          <w:rFonts w:ascii="Times New Roman" w:eastAsia="Calibri" w:hAnsi="Times New Roman" w:cs="Times New Roman"/>
          <w:sz w:val="28"/>
          <w:szCs w:val="28"/>
        </w:rPr>
        <w:t>е</w:t>
      </w:r>
      <w:r w:rsidR="007D7CF8">
        <w:rPr>
          <w:rFonts w:ascii="Times New Roman" w:eastAsia="Calibri" w:hAnsi="Times New Roman" w:cs="Times New Roman"/>
          <w:sz w:val="28"/>
          <w:szCs w:val="28"/>
        </w:rPr>
        <w:t>е</w:t>
      </w:r>
      <w:r w:rsidRPr="000A1150">
        <w:rPr>
          <w:rFonts w:ascii="Times New Roman" w:eastAsia="Calibri" w:hAnsi="Times New Roman" w:cs="Times New Roman"/>
          <w:sz w:val="28"/>
          <w:szCs w:val="28"/>
        </w:rPr>
        <w:t xml:space="preserve"> общ</w:t>
      </w:r>
      <w:r w:rsidR="007D7CF8">
        <w:rPr>
          <w:rFonts w:ascii="Times New Roman" w:eastAsia="Calibri" w:hAnsi="Times New Roman" w:cs="Times New Roman"/>
          <w:sz w:val="28"/>
          <w:szCs w:val="28"/>
        </w:rPr>
        <w:t>ую</w:t>
      </w:r>
      <w:r w:rsidRPr="000A1150">
        <w:rPr>
          <w:rFonts w:ascii="Times New Roman" w:eastAsia="Calibri" w:hAnsi="Times New Roman" w:cs="Times New Roman"/>
          <w:sz w:val="28"/>
          <w:szCs w:val="28"/>
        </w:rPr>
        <w:t xml:space="preserve"> характеристик</w:t>
      </w:r>
      <w:r w:rsidR="007D7CF8">
        <w:rPr>
          <w:rFonts w:ascii="Times New Roman" w:eastAsia="Calibri" w:hAnsi="Times New Roman" w:cs="Times New Roman"/>
          <w:sz w:val="28"/>
          <w:szCs w:val="28"/>
        </w:rPr>
        <w:t>у</w:t>
      </w:r>
      <w:r w:rsidRPr="000A115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5659AAF" w14:textId="77777777" w:rsidR="000A1150" w:rsidRPr="000A1150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Проанализируйте состояние политической культуры в современной России.</w:t>
      </w:r>
    </w:p>
    <w:p w14:paraId="4A220703" w14:textId="430FB3FC" w:rsidR="001960E9" w:rsidRPr="001960E9" w:rsidRDefault="000A1150" w:rsidP="001960E9">
      <w:pPr>
        <w:widowControl w:val="0"/>
        <w:numPr>
          <w:ilvl w:val="0"/>
          <w:numId w:val="96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Дайте определение политической социализации как процесса активного усвоения политической науки и политико-идеологических ценностей, формирующих политическую позицию личности.</w:t>
      </w:r>
      <w:r w:rsidR="001960E9" w:rsidRPr="001960E9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7C810544" w14:textId="2A65BEC3" w:rsidR="000A1150" w:rsidRDefault="001960E9" w:rsidP="00122586">
      <w:pPr>
        <w:pStyle w:val="a3"/>
        <w:widowControl w:val="0"/>
        <w:numPr>
          <w:ilvl w:val="0"/>
          <w:numId w:val="105"/>
        </w:numPr>
        <w:ind w:left="709" w:hanging="709"/>
        <w:rPr>
          <w:rFonts w:ascii="Times New Roman" w:eastAsia="Calibri" w:hAnsi="Times New Roman" w:cs="Times New Roman"/>
          <w:b/>
          <w:kern w:val="3"/>
          <w:sz w:val="24"/>
          <w:szCs w:val="24"/>
          <w:lang w:eastAsia="ru-RU"/>
        </w:rPr>
      </w:pPr>
      <w:r w:rsidRPr="001960E9">
        <w:rPr>
          <w:rFonts w:ascii="Times New Roman" w:eastAsia="Calibri" w:hAnsi="Times New Roman" w:cs="Times New Roman"/>
          <w:b/>
          <w:kern w:val="3"/>
          <w:sz w:val="24"/>
          <w:szCs w:val="24"/>
          <w:lang w:eastAsia="ru-RU"/>
        </w:rPr>
        <w:lastRenderedPageBreak/>
        <w:t>КРИТЕРИИ, ПОКАЗАТЕЛИ И ШКАЛЫ ОЦЕНИВАНИЯ РЕЗУЛЬТАТОВ ОСВОЕНИЯ ДИСЦИПЛИНЫ</w:t>
      </w:r>
    </w:p>
    <w:p w14:paraId="1C54135D" w14:textId="77777777" w:rsidR="00A346F6" w:rsidRPr="001960E9" w:rsidRDefault="00A346F6" w:rsidP="006508A5">
      <w:pPr>
        <w:pStyle w:val="a3"/>
        <w:widowControl w:val="0"/>
        <w:spacing w:after="0" w:line="120" w:lineRule="auto"/>
        <w:ind w:left="709"/>
        <w:rPr>
          <w:rFonts w:ascii="Times New Roman" w:eastAsia="Calibri" w:hAnsi="Times New Roman" w:cs="Times New Roman"/>
          <w:b/>
          <w:kern w:val="3"/>
          <w:sz w:val="24"/>
          <w:szCs w:val="24"/>
          <w:lang w:eastAsia="ru-RU"/>
        </w:rPr>
      </w:pPr>
    </w:p>
    <w:p w14:paraId="7E9D4EF9" w14:textId="77777777" w:rsidR="00A346F6" w:rsidRDefault="00A346F6" w:rsidP="00A346F6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Текущий контроль успеваемости</w:t>
      </w:r>
    </w:p>
    <w:p w14:paraId="73EB9220" w14:textId="77777777" w:rsidR="00A346F6" w:rsidRDefault="00A346F6" w:rsidP="00A346F6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2F51D694" w14:textId="77777777" w:rsidR="00A346F6" w:rsidRDefault="00A346F6" w:rsidP="00A346F6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"Структура оценочных материалов по дисциплине», </w:t>
      </w: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ются проверочные работы, которые включают задания закрытого и открытого типов. </w:t>
      </w:r>
    </w:p>
    <w:p w14:paraId="71A1B677" w14:textId="77777777" w:rsidR="00A346F6" w:rsidRPr="00FB15FD" w:rsidRDefault="00A346F6" w:rsidP="00A346F6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63E1F71A" w14:textId="77777777" w:rsidR="00A346F6" w:rsidRDefault="00A346F6" w:rsidP="00A346F6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6ED194A8" w14:textId="77777777" w:rsidR="00A346F6" w:rsidRDefault="00A346F6" w:rsidP="00A346F6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7940E6AA" w14:textId="77777777" w:rsidR="00A346F6" w:rsidRDefault="00A346F6" w:rsidP="00A346F6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679"/>
      </w:tblGrid>
      <w:tr w:rsidR="00A346F6" w14:paraId="20E458D6" w14:textId="77777777" w:rsidTr="00A346F6">
        <w:tc>
          <w:tcPr>
            <w:tcW w:w="4677" w:type="dxa"/>
          </w:tcPr>
          <w:p w14:paraId="49DE0EDA" w14:textId="77777777" w:rsidR="00A346F6" w:rsidRPr="00544EC9" w:rsidRDefault="00A346F6" w:rsidP="00EC3566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79" w:type="dxa"/>
          </w:tcPr>
          <w:p w14:paraId="66ECAE37" w14:textId="77777777" w:rsidR="00A346F6" w:rsidRPr="00544EC9" w:rsidRDefault="00A346F6" w:rsidP="00EC3566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A346F6" w14:paraId="25B18934" w14:textId="77777777" w:rsidTr="00A346F6">
        <w:tc>
          <w:tcPr>
            <w:tcW w:w="4677" w:type="dxa"/>
          </w:tcPr>
          <w:p w14:paraId="7330CFF2" w14:textId="77777777" w:rsidR="00A346F6" w:rsidRPr="00544EC9" w:rsidRDefault="00A346F6" w:rsidP="00A346F6">
            <w:pPr>
              <w:pStyle w:val="a3"/>
              <w:numPr>
                <w:ilvl w:val="1"/>
                <w:numId w:val="106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32A67EAF" w14:textId="77777777" w:rsidR="00A346F6" w:rsidRDefault="00A346F6" w:rsidP="00EC3566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9" w:type="dxa"/>
          </w:tcPr>
          <w:p w14:paraId="3856DE82" w14:textId="77777777" w:rsidR="00A346F6" w:rsidRPr="00544EC9" w:rsidRDefault="00A346F6" w:rsidP="00EC3566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77A30062" w14:textId="77777777" w:rsidR="00A346F6" w:rsidRPr="00544EC9" w:rsidRDefault="00A346F6" w:rsidP="00EC3566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4352A3AA" w14:textId="77777777" w:rsidR="00A346F6" w:rsidRPr="00544EC9" w:rsidRDefault="00A346F6" w:rsidP="00EC3566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545D9888" w14:textId="77777777" w:rsidR="00A346F6" w:rsidRPr="00544EC9" w:rsidRDefault="00A346F6" w:rsidP="00EC3566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346F6" w14:paraId="537FFD0B" w14:textId="77777777" w:rsidTr="00A346F6">
        <w:tc>
          <w:tcPr>
            <w:tcW w:w="4677" w:type="dxa"/>
          </w:tcPr>
          <w:p w14:paraId="26E943AB" w14:textId="77777777" w:rsidR="00A346F6" w:rsidRPr="00544EC9" w:rsidRDefault="00A346F6" w:rsidP="00A346F6">
            <w:pPr>
              <w:pStyle w:val="a3"/>
              <w:numPr>
                <w:ilvl w:val="1"/>
                <w:numId w:val="106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5DD5BE4D" w14:textId="77777777" w:rsidR="00A346F6" w:rsidRDefault="00A346F6" w:rsidP="00EC3566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9" w:type="dxa"/>
          </w:tcPr>
          <w:p w14:paraId="6BF27F3D" w14:textId="77777777" w:rsidR="00A346F6" w:rsidRPr="00544EC9" w:rsidRDefault="00A346F6" w:rsidP="00EC3566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51083D3F" w14:textId="77777777" w:rsidR="00A346F6" w:rsidRPr="00544EC9" w:rsidRDefault="00A346F6" w:rsidP="00EC3566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44227DEB" w14:textId="77777777" w:rsidR="00A346F6" w:rsidRPr="00544EC9" w:rsidRDefault="00A346F6" w:rsidP="00EC3566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7A4566A7" w14:textId="77777777" w:rsidR="00A346F6" w:rsidRDefault="00A346F6" w:rsidP="00EC3566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A346F6" w14:paraId="54C4D3D0" w14:textId="77777777" w:rsidTr="00A346F6">
        <w:tc>
          <w:tcPr>
            <w:tcW w:w="4677" w:type="dxa"/>
          </w:tcPr>
          <w:p w14:paraId="701B69E2" w14:textId="77777777" w:rsidR="00A346F6" w:rsidRPr="00544EC9" w:rsidRDefault="00A346F6" w:rsidP="00A346F6">
            <w:pPr>
              <w:pStyle w:val="a3"/>
              <w:numPr>
                <w:ilvl w:val="1"/>
                <w:numId w:val="106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79" w:type="dxa"/>
          </w:tcPr>
          <w:p w14:paraId="66B9E99A" w14:textId="77777777" w:rsidR="00A346F6" w:rsidRPr="00544EC9" w:rsidRDefault="00A346F6" w:rsidP="00EC3566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0543A55F" w14:textId="77777777" w:rsidR="00A346F6" w:rsidRPr="00544EC9" w:rsidRDefault="00A346F6" w:rsidP="00EC3566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0F2BDA9F" w14:textId="77777777" w:rsidR="00A346F6" w:rsidRPr="00544EC9" w:rsidRDefault="00A346F6" w:rsidP="00EC3566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206EC694" w14:textId="77777777" w:rsidR="00A346F6" w:rsidRDefault="00A346F6" w:rsidP="00EC3566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A346F6" w14:paraId="42956ECC" w14:textId="77777777" w:rsidTr="00A346F6">
        <w:tc>
          <w:tcPr>
            <w:tcW w:w="4677" w:type="dxa"/>
          </w:tcPr>
          <w:p w14:paraId="1DFEA74F" w14:textId="77777777" w:rsidR="00A346F6" w:rsidRPr="00544EC9" w:rsidRDefault="00A346F6" w:rsidP="00A346F6">
            <w:pPr>
              <w:pStyle w:val="a3"/>
              <w:numPr>
                <w:ilvl w:val="1"/>
                <w:numId w:val="106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дополнение к контексту</w:t>
            </w:r>
          </w:p>
          <w:p w14:paraId="4D6545E2" w14:textId="77777777" w:rsidR="00A346F6" w:rsidRDefault="00A346F6" w:rsidP="00EC3566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9" w:type="dxa"/>
          </w:tcPr>
          <w:p w14:paraId="4136D42E" w14:textId="77777777" w:rsidR="00A346F6" w:rsidRPr="00544EC9" w:rsidRDefault="00A346F6" w:rsidP="00EC3566">
            <w:pPr>
              <w:pStyle w:val="a3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6F76C3D2" w14:textId="77777777" w:rsidR="00A346F6" w:rsidRPr="00544EC9" w:rsidRDefault="00A346F6" w:rsidP="00EC3566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3A434AB2" w14:textId="77777777" w:rsidR="00A346F6" w:rsidRDefault="00A346F6" w:rsidP="00EC3566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A346F6" w14:paraId="32EECE77" w14:textId="77777777" w:rsidTr="00A346F6">
        <w:tc>
          <w:tcPr>
            <w:tcW w:w="4677" w:type="dxa"/>
          </w:tcPr>
          <w:p w14:paraId="79C863AB" w14:textId="77777777" w:rsidR="00A346F6" w:rsidRPr="00544EC9" w:rsidRDefault="00A346F6" w:rsidP="00A346F6">
            <w:pPr>
              <w:pStyle w:val="a3"/>
              <w:numPr>
                <w:ilvl w:val="1"/>
                <w:numId w:val="106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ввод правильного ответа</w:t>
            </w:r>
          </w:p>
        </w:tc>
        <w:tc>
          <w:tcPr>
            <w:tcW w:w="4679" w:type="dxa"/>
          </w:tcPr>
          <w:p w14:paraId="17A495FA" w14:textId="77777777" w:rsidR="00A346F6" w:rsidRPr="00544EC9" w:rsidRDefault="00A346F6" w:rsidP="00EC3566">
            <w:pPr>
              <w:pStyle w:val="a3"/>
              <w:ind w:left="709" w:hanging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201A5F3B" w14:textId="77777777" w:rsidR="00A346F6" w:rsidRPr="00544EC9" w:rsidRDefault="00A346F6" w:rsidP="00EC3566">
            <w:pPr>
              <w:pStyle w:val="a3"/>
              <w:ind w:left="709" w:hanging="709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баллов.</w:t>
            </w:r>
          </w:p>
          <w:p w14:paraId="2EC411E2" w14:textId="77777777" w:rsidR="00A346F6" w:rsidRPr="00544EC9" w:rsidRDefault="00A346F6" w:rsidP="00EC3566">
            <w:pPr>
              <w:pStyle w:val="a3"/>
              <w:spacing w:line="120" w:lineRule="auto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6F6" w14:paraId="5B50AF3E" w14:textId="77777777" w:rsidTr="00A346F6">
        <w:tc>
          <w:tcPr>
            <w:tcW w:w="4677" w:type="dxa"/>
          </w:tcPr>
          <w:p w14:paraId="0E736A06" w14:textId="77777777" w:rsidR="00A346F6" w:rsidRPr="003B62F7" w:rsidRDefault="00A346F6" w:rsidP="00A346F6">
            <w:pPr>
              <w:pStyle w:val="a3"/>
              <w:numPr>
                <w:ilvl w:val="1"/>
                <w:numId w:val="106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79" w:type="dxa"/>
          </w:tcPr>
          <w:p w14:paraId="7CB723E5" w14:textId="77777777" w:rsidR="00A346F6" w:rsidRDefault="00A346F6" w:rsidP="00EC3566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18E8FF7B" w14:textId="77777777" w:rsidR="00A346F6" w:rsidRDefault="00A346F6" w:rsidP="00EC3566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езначительные 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3D9DCBC1" w14:textId="77777777" w:rsidR="00A346F6" w:rsidRDefault="00A346F6" w:rsidP="00EC3566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699E7C2F" w14:textId="77777777" w:rsidR="00A346F6" w:rsidRPr="00A67601" w:rsidRDefault="00A346F6" w:rsidP="00EC3566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000F0573" w14:textId="77777777" w:rsidR="00A346F6" w:rsidRPr="00544EC9" w:rsidRDefault="00A346F6" w:rsidP="00EC3566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33AA55E" w14:textId="77777777" w:rsidR="00A346F6" w:rsidRPr="00B429D1" w:rsidRDefault="00A346F6" w:rsidP="00A346F6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4BE6CF4E" w14:textId="77777777" w:rsidR="00A346F6" w:rsidRPr="00CE4AD8" w:rsidRDefault="00A346F6" w:rsidP="00A346F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Далее с</w:t>
      </w:r>
      <w:r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70ABBA1A" w14:textId="77777777" w:rsidR="00A346F6" w:rsidRDefault="00A346F6" w:rsidP="00A346F6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70F5E53" w14:textId="77777777" w:rsidR="00A346F6" w:rsidRPr="00CE4AD8" w:rsidRDefault="00A346F6" w:rsidP="00A346F6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73A258C3" w14:textId="77777777" w:rsidR="00A346F6" w:rsidRDefault="00A346F6" w:rsidP="00A346F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 по теме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 набрал 6</w:t>
      </w:r>
      <w:r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36341D0A" w14:textId="77777777" w:rsidR="00A346F6" w:rsidRPr="0051363A" w:rsidRDefault="00A346F6" w:rsidP="00A346F6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Результаты проверочной работы оцениваются как «отлично», если обучающийся набрал 85 % и более от максимального балла. </w:t>
      </w:r>
    </w:p>
    <w:p w14:paraId="084AC734" w14:textId="77777777" w:rsidR="00A346F6" w:rsidRPr="0051363A" w:rsidRDefault="00A346F6" w:rsidP="00A346F6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«хорошо», если обучающийся набрал от 75 до 84 % от максимального балла. </w:t>
      </w:r>
    </w:p>
    <w:p w14:paraId="37C8BCB4" w14:textId="77777777" w:rsidR="00A346F6" w:rsidRPr="0051363A" w:rsidRDefault="00A346F6" w:rsidP="00A346F6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«удовлетворительно», если обучающийся набрал от 60 до 74 % от максимального балла. </w:t>
      </w:r>
    </w:p>
    <w:p w14:paraId="2AFC22AE" w14:textId="77777777" w:rsidR="00A346F6" w:rsidRDefault="00A346F6" w:rsidP="00A346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 оцениваются «неудовлетворительно», если обучающийся набрал менее 60 % от максимального балла.</w:t>
      </w:r>
    </w:p>
    <w:p w14:paraId="7E1AF2BA" w14:textId="77777777" w:rsidR="00A346F6" w:rsidRDefault="00A346F6" w:rsidP="00010CA4">
      <w:pPr>
        <w:pStyle w:val="a3"/>
        <w:widowControl w:val="0"/>
        <w:spacing w:after="0" w:line="240" w:lineRule="auto"/>
        <w:ind w:left="1287"/>
        <w:rPr>
          <w:rFonts w:ascii="Times New Roman" w:hAnsi="Times New Roman" w:cs="Times New Roman"/>
          <w:b/>
          <w:sz w:val="28"/>
          <w:szCs w:val="28"/>
        </w:rPr>
      </w:pPr>
    </w:p>
    <w:p w14:paraId="723D545F" w14:textId="717BCBD4" w:rsidR="00A346F6" w:rsidRPr="00A346F6" w:rsidRDefault="00A346F6" w:rsidP="006508A5">
      <w:pPr>
        <w:pStyle w:val="a3"/>
        <w:numPr>
          <w:ilvl w:val="1"/>
          <w:numId w:val="107"/>
        </w:numPr>
        <w:spacing w:after="12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A346F6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0929759A" w14:textId="5A6ADB57" w:rsidR="00A346F6" w:rsidRPr="00A346F6" w:rsidRDefault="00A346F6" w:rsidP="00A346F6">
      <w:pPr>
        <w:widowControl w:val="0"/>
        <w:spacing w:after="80" w:line="240" w:lineRule="auto"/>
        <w:ind w:left="709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A346F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Зачет с оценкой</w:t>
      </w:r>
    </w:p>
    <w:p w14:paraId="6F87468E" w14:textId="770EC68B" w:rsidR="006A61F4" w:rsidRPr="00A346F6" w:rsidRDefault="006A61F4" w:rsidP="00A346F6">
      <w:pPr>
        <w:widowControl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346F6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5, «отлично»</w:t>
      </w:r>
    </w:p>
    <w:p w14:paraId="33AAB5CA" w14:textId="4DEA99A3" w:rsidR="006A61F4" w:rsidRPr="001843CF" w:rsidRDefault="006A61F4" w:rsidP="001960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теоретическое содержание дисциплины освоено полностью, сформированы необходимые практические навыки работы с освоенным материалом, отмечается высокий уровень сформированности компетенци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УК-</w:t>
      </w:r>
      <w:r w:rsidR="00A34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предусмотренные программой обучения учебные задания выполнены, качество их выполнения оценено числом баллов, близким к максимальному.</w:t>
      </w:r>
    </w:p>
    <w:p w14:paraId="370CD821" w14:textId="77777777" w:rsidR="006A61F4" w:rsidRPr="001843CF" w:rsidRDefault="006A61F4" w:rsidP="001960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1843C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4, «хорошо»</w:t>
      </w:r>
    </w:p>
    <w:p w14:paraId="0F634ED2" w14:textId="78AED1A6" w:rsidR="006A61F4" w:rsidRPr="00160E2F" w:rsidRDefault="006A61F4" w:rsidP="001960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теоретическое содержание дисциплины освоено полностью, без пробелов, некоторые практические навыки работы с освоенным материалом сформированы недостаточно, отмечается уровень выше среднего по сформированности компетенци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УК-</w:t>
      </w:r>
      <w:r w:rsidR="00A34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</w:r>
    </w:p>
    <w:p w14:paraId="6FD38775" w14:textId="77777777" w:rsidR="006A61F4" w:rsidRPr="001843CF" w:rsidRDefault="006A61F4" w:rsidP="001960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1843C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3, «удовлетворительно»</w:t>
      </w:r>
    </w:p>
    <w:p w14:paraId="2100840C" w14:textId="46E90786" w:rsidR="006A61F4" w:rsidRPr="001843CF" w:rsidRDefault="006A61F4" w:rsidP="001960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теоретическое содержание дисциплины освоено частично, но пробелы не носят существенного характера, необходимые практические навыки работы с освоенным материалом в основном сформированы, отмечается средний уровень сформированности компетенций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УК-</w:t>
      </w:r>
      <w:r w:rsidR="00A34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большинство предусмотренных программой обучения учебных заданий выполнено, но не высокого качества.</w:t>
      </w:r>
    </w:p>
    <w:p w14:paraId="2BD6939B" w14:textId="77777777" w:rsidR="006A61F4" w:rsidRPr="001843CF" w:rsidRDefault="006A61F4" w:rsidP="001960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1843C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2, «неудовлетворительно»</w:t>
      </w:r>
    </w:p>
    <w:p w14:paraId="61E97394" w14:textId="1585FE45" w:rsidR="006A61F4" w:rsidRPr="001843CF" w:rsidRDefault="006A61F4" w:rsidP="001960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теоретическое содержание дисциплины не освоено, необходимые практические навыки работы не сформированы, отмечается низкий уровень сформированности компетенций: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УК-</w:t>
      </w:r>
      <w:r w:rsidR="00A34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8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выполненные учебные задания содержат грубые ошибки, дополнительная самостоятельная работа над материалом дисциплины не приведет к существенному повышению качества выполнения учебных заданий.</w:t>
      </w:r>
    </w:p>
    <w:p w14:paraId="5403DF8A" w14:textId="77777777" w:rsidR="006A61F4" w:rsidRPr="001843CF" w:rsidRDefault="006A61F4" w:rsidP="001960E9">
      <w:pPr>
        <w:widowControl w:val="0"/>
        <w:spacing w:after="0" w:line="12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</w:p>
    <w:p w14:paraId="1E4CA0AA" w14:textId="77777777" w:rsidR="000A1150" w:rsidRPr="000A1150" w:rsidRDefault="000A1150" w:rsidP="001960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Calibri" w:hAnsi="Calibri" w:cs="Times New Roman"/>
          <w:b/>
          <w:sz w:val="28"/>
          <w:szCs w:val="28"/>
        </w:rPr>
      </w:pPr>
    </w:p>
    <w:p w14:paraId="5FBABF28" w14:textId="3F321B5F" w:rsidR="000A1150" w:rsidRPr="00CF55FC" w:rsidRDefault="000A1150" w:rsidP="007D6551">
      <w:pPr>
        <w:pStyle w:val="a3"/>
        <w:numPr>
          <w:ilvl w:val="0"/>
          <w:numId w:val="107"/>
        </w:numPr>
        <w:ind w:left="709" w:hanging="709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</w:pPr>
      <w:r w:rsidRPr="00CF55FC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lastRenderedPageBreak/>
        <w:t xml:space="preserve">МЕТОДИЧЕСКИЕ </w:t>
      </w:r>
      <w:r w:rsidR="00CF55FC" w:rsidRPr="00CF55FC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МАТЕРИАЛЫ, ОПРЕДЕЛЯЮЩИЕ ПРОЦЕДУРЫ ОЦЕНИВАНИЯ КОМПЕТЕНЦИЙ</w:t>
      </w:r>
    </w:p>
    <w:p w14:paraId="1A444543" w14:textId="77777777" w:rsidR="000A1150" w:rsidRPr="000A1150" w:rsidRDefault="000A1150" w:rsidP="001960E9">
      <w:pPr>
        <w:widowControl w:val="0"/>
        <w:autoSpaceDN w:val="0"/>
        <w:spacing w:after="120" w:line="240" w:lineRule="auto"/>
        <w:jc w:val="center"/>
        <w:textAlignment w:val="baseline"/>
        <w:rPr>
          <w:rFonts w:ascii="Times New Roman" w:eastAsia="Calibri" w:hAnsi="Times New Roman" w:cs="Times New Roman"/>
          <w:b/>
          <w:kern w:val="3"/>
          <w:sz w:val="20"/>
          <w:szCs w:val="20"/>
          <w:lang w:eastAsia="ru-RU"/>
        </w:rPr>
      </w:pPr>
      <w:r w:rsidRPr="000A1150">
        <w:rPr>
          <w:rFonts w:ascii="Times New Roman" w:eastAsia="Calibri" w:hAnsi="Times New Roman" w:cs="Times New Roman"/>
          <w:b/>
          <w:kern w:val="3"/>
          <w:sz w:val="20"/>
          <w:szCs w:val="20"/>
          <w:lang w:eastAsia="ru-RU"/>
        </w:rPr>
        <w:t>АТТЕСТАЦИОННЫЙ ЛИСТ ОБУЧАЮЩЕГОСЯ</w:t>
      </w:r>
    </w:p>
    <w:tbl>
      <w:tblPr>
        <w:tblStyle w:val="3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4395"/>
        <w:gridCol w:w="3366"/>
      </w:tblGrid>
      <w:tr w:rsidR="000A1150" w:rsidRPr="000A1150" w14:paraId="186D2F9B" w14:textId="77777777" w:rsidTr="006508A5">
        <w:tc>
          <w:tcPr>
            <w:tcW w:w="1701" w:type="dxa"/>
            <w:vAlign w:val="center"/>
          </w:tcPr>
          <w:p w14:paraId="4821EC1D" w14:textId="77777777" w:rsidR="000A1150" w:rsidRPr="000A1150" w:rsidRDefault="000A1150" w:rsidP="001960E9">
            <w:pPr>
              <w:widowControl w:val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A1150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14:paraId="586BE708" w14:textId="77777777" w:rsidR="000A1150" w:rsidRPr="000A1150" w:rsidRDefault="000A1150" w:rsidP="001960E9">
            <w:pPr>
              <w:widowControl w:val="0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A1150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4395" w:type="dxa"/>
            <w:vAlign w:val="center"/>
          </w:tcPr>
          <w:p w14:paraId="3E8AF739" w14:textId="77777777" w:rsidR="000A1150" w:rsidRPr="000A1150" w:rsidRDefault="000A1150" w:rsidP="001960E9">
            <w:pPr>
              <w:widowControl w:val="0"/>
              <w:jc w:val="center"/>
              <w:outlineLvl w:val="1"/>
              <w:rPr>
                <w:rFonts w:ascii="Times New Roman" w:hAnsi="Times New Roman"/>
                <w:b/>
                <w:bCs/>
                <w:iCs/>
              </w:rPr>
            </w:pPr>
            <w:r w:rsidRPr="000A1150">
              <w:rPr>
                <w:rFonts w:ascii="Times New Roman" w:hAnsi="Times New Roman"/>
                <w:b/>
                <w:bCs/>
                <w:iCs/>
              </w:rPr>
              <w:t>Индикаторы достижения компетенций</w:t>
            </w:r>
          </w:p>
        </w:tc>
        <w:tc>
          <w:tcPr>
            <w:tcW w:w="3366" w:type="dxa"/>
            <w:tcBorders>
              <w:bottom w:val="single" w:sz="4" w:space="0" w:color="auto"/>
            </w:tcBorders>
            <w:vAlign w:val="center"/>
          </w:tcPr>
          <w:p w14:paraId="743B0CF6" w14:textId="77777777" w:rsidR="000A1150" w:rsidRPr="000A1150" w:rsidRDefault="000A1150" w:rsidP="001960E9">
            <w:pPr>
              <w:widowControl w:val="0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A115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Уровень сформированности компетенций, %</w:t>
            </w:r>
          </w:p>
        </w:tc>
      </w:tr>
      <w:tr w:rsidR="006508A5" w:rsidRPr="000A1150" w14:paraId="673100EA" w14:textId="77777777" w:rsidTr="006508A5">
        <w:trPr>
          <w:trHeight w:val="303"/>
        </w:trPr>
        <w:tc>
          <w:tcPr>
            <w:tcW w:w="1701" w:type="dxa"/>
            <w:vMerge w:val="restart"/>
          </w:tcPr>
          <w:p w14:paraId="2FC81910" w14:textId="77777777" w:rsidR="006508A5" w:rsidRPr="000A1150" w:rsidRDefault="006508A5" w:rsidP="001960E9">
            <w:pPr>
              <w:widowControl w:val="0"/>
              <w:spacing w:after="200" w:line="276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A1150">
              <w:rPr>
                <w:rFonts w:ascii="Times New Roman" w:hAnsi="Times New Roman"/>
                <w:b/>
                <w:sz w:val="24"/>
                <w:szCs w:val="24"/>
              </w:rPr>
              <w:t>УК-5</w:t>
            </w:r>
          </w:p>
        </w:tc>
        <w:tc>
          <w:tcPr>
            <w:tcW w:w="4395" w:type="dxa"/>
          </w:tcPr>
          <w:p w14:paraId="2A7646CB" w14:textId="77777777" w:rsidR="006508A5" w:rsidRPr="006508A5" w:rsidRDefault="006508A5" w:rsidP="001960E9">
            <w:pPr>
              <w:widowControl w:val="0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508A5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16869445" w14:textId="77777777" w:rsidR="006508A5" w:rsidRPr="006508A5" w:rsidRDefault="006508A5" w:rsidP="001960E9">
            <w:pPr>
              <w:widowControl w:val="0"/>
              <w:numPr>
                <w:ilvl w:val="0"/>
                <w:numId w:val="97"/>
              </w:numPr>
              <w:autoSpaceDN w:val="0"/>
              <w:ind w:left="0" w:hanging="313"/>
              <w:textAlignment w:val="baseline"/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bidi="ru-RU"/>
              </w:rPr>
            </w:pPr>
            <w:r w:rsidRPr="006508A5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bidi="ru-RU"/>
              </w:rPr>
              <w:t>социокультурные особенности российского общества и основных мировых цивилизаций;</w:t>
            </w:r>
          </w:p>
          <w:p w14:paraId="43F2C939" w14:textId="77777777" w:rsidR="006508A5" w:rsidRPr="006508A5" w:rsidRDefault="006508A5" w:rsidP="001960E9">
            <w:pPr>
              <w:widowControl w:val="0"/>
              <w:numPr>
                <w:ilvl w:val="0"/>
                <w:numId w:val="97"/>
              </w:numPr>
              <w:autoSpaceDN w:val="0"/>
              <w:ind w:left="0" w:hanging="313"/>
              <w:textAlignment w:val="baseline"/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bidi="ru-RU"/>
              </w:rPr>
            </w:pPr>
            <w:r w:rsidRPr="006508A5"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bidi="ru-RU"/>
              </w:rPr>
              <w:t>гуманистические принципы межкультурного взаимодействия</w:t>
            </w:r>
            <w:r w:rsidRPr="006508A5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 </w:t>
            </w:r>
          </w:p>
        </w:tc>
        <w:tc>
          <w:tcPr>
            <w:tcW w:w="3366" w:type="dxa"/>
            <w:tcBorders>
              <w:bottom w:val="single" w:sz="4" w:space="0" w:color="auto"/>
              <w:right w:val="single" w:sz="4" w:space="0" w:color="auto"/>
            </w:tcBorders>
          </w:tcPr>
          <w:p w14:paraId="55924369" w14:textId="1A28088A" w:rsidR="006508A5" w:rsidRPr="000A1150" w:rsidRDefault="006508A5" w:rsidP="001960E9">
            <w:pPr>
              <w:widowControl w:val="0"/>
              <w:spacing w:before="20" w:after="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6508A5" w:rsidRPr="000A1150" w14:paraId="0C1A019C" w14:textId="77777777" w:rsidTr="0068378C">
        <w:trPr>
          <w:trHeight w:val="1611"/>
        </w:trPr>
        <w:tc>
          <w:tcPr>
            <w:tcW w:w="1701" w:type="dxa"/>
            <w:vMerge/>
          </w:tcPr>
          <w:p w14:paraId="5DFCEED1" w14:textId="77777777" w:rsidR="006508A5" w:rsidRPr="000A1150" w:rsidRDefault="006508A5" w:rsidP="006508A5">
            <w:pPr>
              <w:widowControl w:val="0"/>
              <w:spacing w:after="200" w:line="276" w:lineRule="auto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395" w:type="dxa"/>
          </w:tcPr>
          <w:p w14:paraId="4B62B1A6" w14:textId="77777777" w:rsidR="006508A5" w:rsidRPr="006508A5" w:rsidRDefault="006508A5" w:rsidP="006508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508A5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  <w:p w14:paraId="24461276" w14:textId="77777777" w:rsidR="006508A5" w:rsidRPr="006508A5" w:rsidRDefault="006508A5" w:rsidP="006508A5">
            <w:pPr>
              <w:widowControl w:val="0"/>
              <w:numPr>
                <w:ilvl w:val="0"/>
                <w:numId w:val="98"/>
              </w:numPr>
              <w:autoSpaceDN w:val="0"/>
              <w:ind w:left="0" w:hanging="318"/>
              <w:textAlignment w:val="baseline"/>
              <w:outlineLvl w:val="1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6508A5"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bidi="ru-RU"/>
              </w:rPr>
              <w:t>учитывать и толерантно воспринимать социокультурные, этнические и конфессиональные особенности субъектов профессионального взаимодействия</w:t>
            </w:r>
          </w:p>
        </w:tc>
        <w:tc>
          <w:tcPr>
            <w:tcW w:w="3366" w:type="dxa"/>
            <w:tcBorders>
              <w:bottom w:val="single" w:sz="4" w:space="0" w:color="auto"/>
              <w:right w:val="single" w:sz="4" w:space="0" w:color="auto"/>
            </w:tcBorders>
          </w:tcPr>
          <w:p w14:paraId="0665D7F2" w14:textId="75380501" w:rsidR="006508A5" w:rsidRPr="000A1150" w:rsidRDefault="006508A5" w:rsidP="006508A5">
            <w:pPr>
              <w:widowControl w:val="0"/>
              <w:spacing w:before="20" w:after="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6508A5" w:rsidRPr="000A1150" w14:paraId="53021D87" w14:textId="77777777" w:rsidTr="0068378C">
        <w:trPr>
          <w:trHeight w:val="828"/>
        </w:trPr>
        <w:tc>
          <w:tcPr>
            <w:tcW w:w="1701" w:type="dxa"/>
            <w:vMerge/>
          </w:tcPr>
          <w:p w14:paraId="5CBC74F8" w14:textId="77777777" w:rsidR="006508A5" w:rsidRPr="000A1150" w:rsidRDefault="006508A5" w:rsidP="006508A5">
            <w:pPr>
              <w:widowControl w:val="0"/>
              <w:spacing w:after="200" w:line="276" w:lineRule="auto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395" w:type="dxa"/>
          </w:tcPr>
          <w:p w14:paraId="44E029E2" w14:textId="77777777" w:rsidR="006508A5" w:rsidRPr="006508A5" w:rsidRDefault="006508A5" w:rsidP="006508A5">
            <w:pPr>
              <w:widowControl w:val="0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508A5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  <w:p w14:paraId="66B38A22" w14:textId="77777777" w:rsidR="006508A5" w:rsidRPr="006508A5" w:rsidRDefault="006508A5" w:rsidP="006508A5">
            <w:pPr>
              <w:widowControl w:val="0"/>
              <w:numPr>
                <w:ilvl w:val="0"/>
                <w:numId w:val="98"/>
              </w:numPr>
              <w:autoSpaceDN w:val="0"/>
              <w:ind w:left="0" w:hanging="318"/>
              <w:textAlignment w:val="baseline"/>
              <w:outlineLvl w:val="1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</w:rPr>
            </w:pPr>
            <w:r w:rsidRPr="006508A5"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bidi="ru-RU"/>
              </w:rPr>
              <w:t>способностью осуществлять профессиональную деятельность в условиях межкультурного взаимодействия</w:t>
            </w:r>
          </w:p>
        </w:tc>
        <w:tc>
          <w:tcPr>
            <w:tcW w:w="3366" w:type="dxa"/>
            <w:tcBorders>
              <w:bottom w:val="single" w:sz="4" w:space="0" w:color="auto"/>
              <w:right w:val="single" w:sz="4" w:space="0" w:color="auto"/>
            </w:tcBorders>
          </w:tcPr>
          <w:p w14:paraId="07A7FF84" w14:textId="7DC3EFFC" w:rsidR="006508A5" w:rsidRPr="000A1150" w:rsidRDefault="006508A5" w:rsidP="006508A5">
            <w:pPr>
              <w:widowControl w:val="0"/>
              <w:spacing w:before="20" w:after="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1333B530" w14:textId="77777777" w:rsidR="000A1150" w:rsidRPr="000A1150" w:rsidRDefault="000A1150" w:rsidP="001960E9">
      <w:pPr>
        <w:widowControl w:val="0"/>
        <w:spacing w:after="0" w:line="12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1BAB08E" w14:textId="77777777" w:rsidR="000A1150" w:rsidRPr="000A1150" w:rsidRDefault="000A1150" w:rsidP="001960E9">
      <w:pPr>
        <w:widowControl w:val="0"/>
        <w:tabs>
          <w:tab w:val="left" w:pos="3980"/>
        </w:tabs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14:paraId="32140151" w14:textId="77777777" w:rsidR="000A1150" w:rsidRPr="000A1150" w:rsidRDefault="000A1150" w:rsidP="001960E9">
      <w:pPr>
        <w:widowControl w:val="0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0A1150">
        <w:rPr>
          <w:rFonts w:ascii="Times New Roman" w:eastAsia="Calibri" w:hAnsi="Times New Roman" w:cs="Times New Roman"/>
          <w:sz w:val="28"/>
          <w:szCs w:val="28"/>
        </w:rPr>
        <w:t>Общая оценка сформированности компетенций ____________________</w:t>
      </w:r>
    </w:p>
    <w:p w14:paraId="44835013" w14:textId="77777777" w:rsidR="000A1150" w:rsidRPr="000A1150" w:rsidRDefault="000A1150" w:rsidP="001960E9">
      <w:pPr>
        <w:widowControl w:val="0"/>
        <w:spacing w:after="120" w:line="36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0A1150">
        <w:rPr>
          <w:rFonts w:ascii="Times New Roman" w:eastAsia="Calibri" w:hAnsi="Times New Roman" w:cs="Times New Roman"/>
          <w:b/>
          <w:sz w:val="28"/>
          <w:szCs w:val="28"/>
        </w:rPr>
        <w:t>Шкала оценки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2093"/>
        <w:gridCol w:w="5385"/>
        <w:gridCol w:w="2092"/>
      </w:tblGrid>
      <w:tr w:rsidR="000A1150" w:rsidRPr="000A1150" w14:paraId="2DF2D1E7" w14:textId="77777777" w:rsidTr="006A61F4">
        <w:tc>
          <w:tcPr>
            <w:tcW w:w="2093" w:type="dxa"/>
            <w:vAlign w:val="center"/>
          </w:tcPr>
          <w:p w14:paraId="7CA3C5F6" w14:textId="77777777" w:rsidR="000A1150" w:rsidRPr="000A1150" w:rsidRDefault="000A1150" w:rsidP="001960E9">
            <w:pPr>
              <w:widowControl w:val="0"/>
              <w:spacing w:before="40" w:after="4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1150">
              <w:rPr>
                <w:rFonts w:ascii="Times New Roman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31EE5F23" w14:textId="77777777" w:rsidR="000A1150" w:rsidRPr="000A1150" w:rsidRDefault="000A1150" w:rsidP="001960E9">
            <w:pPr>
              <w:widowControl w:val="0"/>
              <w:spacing w:before="40" w:after="4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1150">
              <w:rPr>
                <w:rFonts w:ascii="Times New Roman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20C4836E" w14:textId="77777777" w:rsidR="000A1150" w:rsidRPr="000A1150" w:rsidRDefault="000A1150" w:rsidP="001960E9">
            <w:pPr>
              <w:widowControl w:val="0"/>
              <w:spacing w:before="40" w:after="4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1150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</w:tr>
      <w:tr w:rsidR="000A1150" w:rsidRPr="000A1150" w14:paraId="4D801797" w14:textId="77777777" w:rsidTr="006A61F4">
        <w:tc>
          <w:tcPr>
            <w:tcW w:w="2093" w:type="dxa"/>
            <w:vAlign w:val="center"/>
          </w:tcPr>
          <w:p w14:paraId="576B5492" w14:textId="77777777" w:rsidR="000A1150" w:rsidRPr="000A1150" w:rsidRDefault="000A1150" w:rsidP="001960E9">
            <w:pPr>
              <w:widowControl w:val="0"/>
              <w:spacing w:before="40" w:after="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150">
              <w:rPr>
                <w:rFonts w:ascii="Times New Roman" w:hAnsi="Times New Roman"/>
                <w:sz w:val="24"/>
                <w:szCs w:val="24"/>
              </w:rPr>
              <w:t xml:space="preserve">0 ≤ </w:t>
            </w:r>
            <w:r w:rsidRPr="000A1150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0A1150">
              <w:rPr>
                <w:rFonts w:ascii="Times New Roman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4B985415" w14:textId="366FD8BD" w:rsidR="000A1150" w:rsidRPr="000A1150" w:rsidRDefault="000A1150" w:rsidP="001960E9">
            <w:pPr>
              <w:widowControl w:val="0"/>
              <w:spacing w:before="40" w:after="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150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2DDE8AD0" w14:textId="77777777" w:rsidR="000A1150" w:rsidRPr="000A1150" w:rsidRDefault="000A1150" w:rsidP="001960E9">
            <w:pPr>
              <w:widowControl w:val="0"/>
              <w:spacing w:before="40" w:after="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1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A1150" w:rsidRPr="000A1150" w14:paraId="479D67EE" w14:textId="77777777" w:rsidTr="006A61F4">
        <w:tc>
          <w:tcPr>
            <w:tcW w:w="2093" w:type="dxa"/>
            <w:vAlign w:val="center"/>
          </w:tcPr>
          <w:p w14:paraId="4615E761" w14:textId="77777777" w:rsidR="000A1150" w:rsidRPr="000A1150" w:rsidRDefault="000A1150" w:rsidP="001960E9">
            <w:pPr>
              <w:widowControl w:val="0"/>
              <w:spacing w:before="40" w:after="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150">
              <w:rPr>
                <w:rFonts w:ascii="Times New Roman" w:hAnsi="Times New Roman"/>
                <w:sz w:val="24"/>
                <w:szCs w:val="24"/>
              </w:rPr>
              <w:t xml:space="preserve">20 ≤ </w:t>
            </w:r>
            <w:r w:rsidRPr="000A1150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0A1150">
              <w:rPr>
                <w:rFonts w:ascii="Times New Roman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515A40D0" w14:textId="19FE8A30" w:rsidR="000A1150" w:rsidRPr="000A1150" w:rsidRDefault="006508A5" w:rsidP="001960E9">
            <w:pPr>
              <w:widowControl w:val="0"/>
              <w:spacing w:before="40" w:after="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0E755DD5" w14:textId="77777777" w:rsidR="000A1150" w:rsidRPr="000A1150" w:rsidRDefault="000A1150" w:rsidP="001960E9">
            <w:pPr>
              <w:widowControl w:val="0"/>
              <w:spacing w:before="40" w:after="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1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A1150" w:rsidRPr="000A1150" w14:paraId="6425CCAD" w14:textId="77777777" w:rsidTr="006A61F4">
        <w:tc>
          <w:tcPr>
            <w:tcW w:w="2093" w:type="dxa"/>
            <w:vAlign w:val="center"/>
          </w:tcPr>
          <w:p w14:paraId="7CA8EE19" w14:textId="77777777" w:rsidR="000A1150" w:rsidRPr="000A1150" w:rsidRDefault="000A1150" w:rsidP="001960E9">
            <w:pPr>
              <w:widowControl w:val="0"/>
              <w:spacing w:before="40" w:after="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150">
              <w:rPr>
                <w:rFonts w:ascii="Times New Roman" w:hAnsi="Times New Roman"/>
                <w:sz w:val="24"/>
                <w:szCs w:val="24"/>
              </w:rPr>
              <w:t xml:space="preserve">40 ≤ </w:t>
            </w:r>
            <w:r w:rsidRPr="000A1150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0A1150">
              <w:rPr>
                <w:rFonts w:ascii="Times New Roman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77C330B6" w14:textId="732F9C56" w:rsidR="000A1150" w:rsidRPr="000A1150" w:rsidRDefault="006508A5" w:rsidP="001960E9">
            <w:pPr>
              <w:widowControl w:val="0"/>
              <w:spacing w:before="40" w:after="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1630AB3C" w14:textId="77777777" w:rsidR="000A1150" w:rsidRPr="000A1150" w:rsidRDefault="000A1150" w:rsidP="001960E9">
            <w:pPr>
              <w:widowControl w:val="0"/>
              <w:spacing w:before="40" w:after="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1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A1150" w:rsidRPr="000A1150" w14:paraId="17972023" w14:textId="77777777" w:rsidTr="006A61F4">
        <w:tc>
          <w:tcPr>
            <w:tcW w:w="2093" w:type="dxa"/>
            <w:vAlign w:val="center"/>
          </w:tcPr>
          <w:p w14:paraId="1929E550" w14:textId="77777777" w:rsidR="000A1150" w:rsidRPr="000A1150" w:rsidRDefault="000A1150" w:rsidP="001960E9">
            <w:pPr>
              <w:widowControl w:val="0"/>
              <w:spacing w:before="40" w:after="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150">
              <w:rPr>
                <w:rFonts w:ascii="Times New Roman" w:hAnsi="Times New Roman"/>
                <w:sz w:val="24"/>
                <w:szCs w:val="24"/>
              </w:rPr>
              <w:t xml:space="preserve">60 ≤ </w:t>
            </w:r>
            <w:r w:rsidRPr="000A1150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0A1150">
              <w:rPr>
                <w:rFonts w:ascii="Times New Roman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774EE714" w14:textId="1735B156" w:rsidR="000A1150" w:rsidRPr="000A1150" w:rsidRDefault="006508A5" w:rsidP="001960E9">
            <w:pPr>
              <w:widowControl w:val="0"/>
              <w:spacing w:before="40" w:after="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2903F33C" w14:textId="77777777" w:rsidR="000A1150" w:rsidRPr="000A1150" w:rsidRDefault="000A1150" w:rsidP="001960E9">
            <w:pPr>
              <w:widowControl w:val="0"/>
              <w:spacing w:before="40" w:after="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1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A1150" w:rsidRPr="000A1150" w14:paraId="2278BA27" w14:textId="77777777" w:rsidTr="006A61F4">
        <w:tc>
          <w:tcPr>
            <w:tcW w:w="2093" w:type="dxa"/>
            <w:vAlign w:val="center"/>
          </w:tcPr>
          <w:p w14:paraId="1BB8A24D" w14:textId="77777777" w:rsidR="000A1150" w:rsidRPr="000A1150" w:rsidRDefault="000A1150" w:rsidP="001960E9">
            <w:pPr>
              <w:widowControl w:val="0"/>
              <w:spacing w:before="40" w:after="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150">
              <w:rPr>
                <w:rFonts w:ascii="Times New Roman" w:hAnsi="Times New Roman"/>
                <w:sz w:val="24"/>
                <w:szCs w:val="24"/>
              </w:rPr>
              <w:t xml:space="preserve">80 ≤ </w:t>
            </w:r>
            <w:r w:rsidRPr="000A1150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0A1150">
              <w:rPr>
                <w:rFonts w:ascii="Times New Roman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153737AC" w14:textId="389E88E2" w:rsidR="000A1150" w:rsidRPr="000A1150" w:rsidRDefault="006508A5" w:rsidP="001960E9">
            <w:pPr>
              <w:widowControl w:val="0"/>
              <w:spacing w:before="40" w:after="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025F70D8" w14:textId="77777777" w:rsidR="000A1150" w:rsidRPr="000A1150" w:rsidRDefault="000A1150" w:rsidP="001960E9">
            <w:pPr>
              <w:widowControl w:val="0"/>
              <w:spacing w:before="40" w:after="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1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0C8A400B" w14:textId="77777777" w:rsidR="000A1150" w:rsidRPr="000A1150" w:rsidRDefault="000A1150" w:rsidP="001960E9">
      <w:pPr>
        <w:widowControl w:val="0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4CEB24C6" w14:textId="1AB2B6E1" w:rsidR="008213EF" w:rsidRPr="003F4E6F" w:rsidRDefault="008213EF" w:rsidP="001960E9">
      <w:pPr>
        <w:pStyle w:val="a3"/>
        <w:widowControl w:val="0"/>
        <w:tabs>
          <w:tab w:val="left" w:pos="2328"/>
        </w:tabs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3F4E6F" w:rsidSect="006A61F4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C633ED" w14:textId="77777777" w:rsidR="00A17138" w:rsidRDefault="00A17138" w:rsidP="00D95CB3">
      <w:pPr>
        <w:spacing w:after="0" w:line="240" w:lineRule="auto"/>
      </w:pPr>
      <w:r>
        <w:separator/>
      </w:r>
    </w:p>
  </w:endnote>
  <w:endnote w:type="continuationSeparator" w:id="0">
    <w:p w14:paraId="56C45DA2" w14:textId="77777777" w:rsidR="00A17138" w:rsidRDefault="00A17138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E4072" w14:textId="77777777" w:rsidR="00A17138" w:rsidRDefault="00A17138" w:rsidP="00D95CB3">
      <w:pPr>
        <w:spacing w:after="0" w:line="240" w:lineRule="auto"/>
      </w:pPr>
      <w:r>
        <w:separator/>
      </w:r>
    </w:p>
  </w:footnote>
  <w:footnote w:type="continuationSeparator" w:id="0">
    <w:p w14:paraId="7BEDC890" w14:textId="77777777" w:rsidR="00A17138" w:rsidRDefault="00A17138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0072315"/>
      <w:docPartObj>
        <w:docPartGallery w:val="Page Numbers (Top of Page)"/>
        <w:docPartUnique/>
      </w:docPartObj>
    </w:sdtPr>
    <w:sdtEndPr/>
    <w:sdtContent>
      <w:p w14:paraId="2873E5D1" w14:textId="603B55FB" w:rsidR="00C737C1" w:rsidRDefault="00C737C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451E">
          <w:rPr>
            <w:noProof/>
          </w:rPr>
          <w:t>2</w:t>
        </w:r>
        <w:r>
          <w:fldChar w:fldCharType="end"/>
        </w:r>
      </w:p>
    </w:sdtContent>
  </w:sdt>
  <w:p w14:paraId="72D8613B" w14:textId="77777777" w:rsidR="00C737C1" w:rsidRDefault="00C737C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8908017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14:paraId="2562FDB1" w14:textId="57CC39C2" w:rsidR="00C737C1" w:rsidRPr="00DF451E" w:rsidRDefault="00C737C1">
        <w:pPr>
          <w:pStyle w:val="a8"/>
          <w:jc w:val="center"/>
          <w:rPr>
            <w:color w:val="FFFFFF" w:themeColor="background1"/>
          </w:rPr>
        </w:pPr>
        <w:r w:rsidRPr="00DF451E">
          <w:rPr>
            <w:color w:val="FFFFFF" w:themeColor="background1"/>
          </w:rPr>
          <w:fldChar w:fldCharType="begin"/>
        </w:r>
        <w:r w:rsidRPr="00DF451E">
          <w:rPr>
            <w:color w:val="FFFFFF" w:themeColor="background1"/>
          </w:rPr>
          <w:instrText>PAGE   \* MERGEFORMAT</w:instrText>
        </w:r>
        <w:r w:rsidRPr="00DF451E">
          <w:rPr>
            <w:color w:val="FFFFFF" w:themeColor="background1"/>
          </w:rPr>
          <w:fldChar w:fldCharType="separate"/>
        </w:r>
        <w:r w:rsidR="00DF451E">
          <w:rPr>
            <w:noProof/>
            <w:color w:val="FFFFFF" w:themeColor="background1"/>
          </w:rPr>
          <w:t>1</w:t>
        </w:r>
        <w:r w:rsidRPr="00DF451E">
          <w:rPr>
            <w:color w:val="FFFFFF" w:themeColor="background1"/>
          </w:rPr>
          <w:fldChar w:fldCharType="end"/>
        </w:r>
      </w:p>
    </w:sdtContent>
  </w:sdt>
  <w:p w14:paraId="38133311" w14:textId="77777777" w:rsidR="00C737C1" w:rsidRDefault="00C737C1" w:rsidP="00B33159">
    <w:pPr>
      <w:pStyle w:val="a8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20941"/>
      <w:docPartObj>
        <w:docPartGallery w:val="Page Numbers (Top of Page)"/>
        <w:docPartUnique/>
      </w:docPartObj>
    </w:sdtPr>
    <w:sdtEndPr/>
    <w:sdtContent>
      <w:p w14:paraId="2EC79042" w14:textId="0DE5402D" w:rsidR="00C737C1" w:rsidRDefault="00C737C1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F451E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38F5F889" w14:textId="77777777" w:rsidR="00C737C1" w:rsidRDefault="00C737C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14D1AEF"/>
    <w:multiLevelType w:val="hybridMultilevel"/>
    <w:tmpl w:val="389AB42E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3A00F1"/>
    <w:multiLevelType w:val="hybridMultilevel"/>
    <w:tmpl w:val="75AA8264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877183"/>
    <w:multiLevelType w:val="hybridMultilevel"/>
    <w:tmpl w:val="FE7805B0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8E691C"/>
    <w:multiLevelType w:val="hybridMultilevel"/>
    <w:tmpl w:val="4200863A"/>
    <w:lvl w:ilvl="0" w:tplc="EA6499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CD4E69"/>
    <w:multiLevelType w:val="hybridMultilevel"/>
    <w:tmpl w:val="91AE55A2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16471D"/>
    <w:multiLevelType w:val="hybridMultilevel"/>
    <w:tmpl w:val="EC9A4F96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446C33"/>
    <w:multiLevelType w:val="hybridMultilevel"/>
    <w:tmpl w:val="3C2017B6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F1505A"/>
    <w:multiLevelType w:val="multilevel"/>
    <w:tmpl w:val="FCB41168"/>
    <w:lvl w:ilvl="0">
      <w:start w:val="5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0E285186"/>
    <w:multiLevelType w:val="hybridMultilevel"/>
    <w:tmpl w:val="B0869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5315B7"/>
    <w:multiLevelType w:val="hybridMultilevel"/>
    <w:tmpl w:val="05281E60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95057"/>
    <w:multiLevelType w:val="hybridMultilevel"/>
    <w:tmpl w:val="CE3EC466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576D02"/>
    <w:multiLevelType w:val="hybridMultilevel"/>
    <w:tmpl w:val="7C1A7A8E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DC027B"/>
    <w:multiLevelType w:val="hybridMultilevel"/>
    <w:tmpl w:val="1F14C790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D85C02"/>
    <w:multiLevelType w:val="hybridMultilevel"/>
    <w:tmpl w:val="4A285440"/>
    <w:lvl w:ilvl="0" w:tplc="90A4843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0F17A0"/>
    <w:multiLevelType w:val="hybridMultilevel"/>
    <w:tmpl w:val="69C89B2A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0C104E"/>
    <w:multiLevelType w:val="hybridMultilevel"/>
    <w:tmpl w:val="75AA8264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671ECA"/>
    <w:multiLevelType w:val="hybridMultilevel"/>
    <w:tmpl w:val="9D286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7505CC"/>
    <w:multiLevelType w:val="hybridMultilevel"/>
    <w:tmpl w:val="2B96652E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F405A"/>
    <w:multiLevelType w:val="hybridMultilevel"/>
    <w:tmpl w:val="67E4230A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3C7DA3"/>
    <w:multiLevelType w:val="hybridMultilevel"/>
    <w:tmpl w:val="30FA315E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A74226"/>
    <w:multiLevelType w:val="hybridMultilevel"/>
    <w:tmpl w:val="FCCCBCDC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A37BDE"/>
    <w:multiLevelType w:val="hybridMultilevel"/>
    <w:tmpl w:val="BE764F40"/>
    <w:lvl w:ilvl="0" w:tplc="B3F0A3A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604EAD"/>
    <w:multiLevelType w:val="hybridMultilevel"/>
    <w:tmpl w:val="22A8EE1C"/>
    <w:lvl w:ilvl="0" w:tplc="2E7837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237F30"/>
    <w:multiLevelType w:val="hybridMultilevel"/>
    <w:tmpl w:val="37948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6F251A"/>
    <w:multiLevelType w:val="hybridMultilevel"/>
    <w:tmpl w:val="12AC9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BB7A58"/>
    <w:multiLevelType w:val="hybridMultilevel"/>
    <w:tmpl w:val="94B205CE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EBC2150"/>
    <w:multiLevelType w:val="hybridMultilevel"/>
    <w:tmpl w:val="78B08C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2EF77DB0"/>
    <w:multiLevelType w:val="hybridMultilevel"/>
    <w:tmpl w:val="FBC2D93C"/>
    <w:lvl w:ilvl="0" w:tplc="7C60D100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FEC205F"/>
    <w:multiLevelType w:val="hybridMultilevel"/>
    <w:tmpl w:val="1FFC5282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647E8A"/>
    <w:multiLevelType w:val="hybridMultilevel"/>
    <w:tmpl w:val="AB986E6C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FA51D1"/>
    <w:multiLevelType w:val="hybridMultilevel"/>
    <w:tmpl w:val="EB00EF10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9A526C"/>
    <w:multiLevelType w:val="hybridMultilevel"/>
    <w:tmpl w:val="AC245468"/>
    <w:lvl w:ilvl="0" w:tplc="9046666A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CF59CC"/>
    <w:multiLevelType w:val="hybridMultilevel"/>
    <w:tmpl w:val="69C89B2A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4F71E4B"/>
    <w:multiLevelType w:val="hybridMultilevel"/>
    <w:tmpl w:val="8C9E0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0C5C32"/>
    <w:multiLevelType w:val="hybridMultilevel"/>
    <w:tmpl w:val="C6F682E8"/>
    <w:lvl w:ilvl="0" w:tplc="7EDE8F24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EC36A3"/>
    <w:multiLevelType w:val="hybridMultilevel"/>
    <w:tmpl w:val="5FC8E3B4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7945658"/>
    <w:multiLevelType w:val="hybridMultilevel"/>
    <w:tmpl w:val="EBA2546E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8B63C5"/>
    <w:multiLevelType w:val="hybridMultilevel"/>
    <w:tmpl w:val="A3FC9B74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1CAD5D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1C2F23"/>
    <w:multiLevelType w:val="hybridMultilevel"/>
    <w:tmpl w:val="1F14C790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92E4D17"/>
    <w:multiLevelType w:val="hybridMultilevel"/>
    <w:tmpl w:val="1876CD1E"/>
    <w:lvl w:ilvl="0" w:tplc="B31CCA2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9B45D1C"/>
    <w:multiLevelType w:val="multilevel"/>
    <w:tmpl w:val="BE927770"/>
    <w:lvl w:ilvl="0">
      <w:start w:val="5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6" w15:restartNumberingAfterBreak="0">
    <w:nsid w:val="3CBB0515"/>
    <w:multiLevelType w:val="hybridMultilevel"/>
    <w:tmpl w:val="C6181AA2"/>
    <w:lvl w:ilvl="0" w:tplc="192AA2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F9C03D7"/>
    <w:multiLevelType w:val="hybridMultilevel"/>
    <w:tmpl w:val="FE7A4B32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FBA1034"/>
    <w:multiLevelType w:val="hybridMultilevel"/>
    <w:tmpl w:val="B5E2374E"/>
    <w:lvl w:ilvl="0" w:tplc="3C52684A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D63765"/>
    <w:multiLevelType w:val="hybridMultilevel"/>
    <w:tmpl w:val="24EE2BB8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FB318B"/>
    <w:multiLevelType w:val="hybridMultilevel"/>
    <w:tmpl w:val="C1A4525A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13A1CD8"/>
    <w:multiLevelType w:val="hybridMultilevel"/>
    <w:tmpl w:val="8F1A554E"/>
    <w:lvl w:ilvl="0" w:tplc="03A64D88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16870F1"/>
    <w:multiLevelType w:val="hybridMultilevel"/>
    <w:tmpl w:val="B0C4E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19C32C1"/>
    <w:multiLevelType w:val="hybridMultilevel"/>
    <w:tmpl w:val="B254F59A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3401E67"/>
    <w:multiLevelType w:val="hybridMultilevel"/>
    <w:tmpl w:val="E9BA0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39E4BA8"/>
    <w:multiLevelType w:val="hybridMultilevel"/>
    <w:tmpl w:val="7FD814E6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5691E20"/>
    <w:multiLevelType w:val="hybridMultilevel"/>
    <w:tmpl w:val="A3FC9B74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1CAD5D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5A754BC"/>
    <w:multiLevelType w:val="hybridMultilevel"/>
    <w:tmpl w:val="F78426F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6432BE1"/>
    <w:multiLevelType w:val="hybridMultilevel"/>
    <w:tmpl w:val="FD987AA0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6533212"/>
    <w:multiLevelType w:val="hybridMultilevel"/>
    <w:tmpl w:val="23467FB6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783442"/>
    <w:multiLevelType w:val="hybridMultilevel"/>
    <w:tmpl w:val="951847C8"/>
    <w:lvl w:ilvl="0" w:tplc="1C9E2090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7F39DE"/>
    <w:multiLevelType w:val="hybridMultilevel"/>
    <w:tmpl w:val="FD7C0ADA"/>
    <w:lvl w:ilvl="0" w:tplc="947E1F68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719506E"/>
    <w:multiLevelType w:val="hybridMultilevel"/>
    <w:tmpl w:val="A3FC9B74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1CAD5D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86465C5"/>
    <w:multiLevelType w:val="hybridMultilevel"/>
    <w:tmpl w:val="07885DEE"/>
    <w:lvl w:ilvl="0" w:tplc="87D2F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940539B"/>
    <w:multiLevelType w:val="hybridMultilevel"/>
    <w:tmpl w:val="67E4230A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9576377"/>
    <w:multiLevelType w:val="hybridMultilevel"/>
    <w:tmpl w:val="341C8B78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97F48C4"/>
    <w:multiLevelType w:val="hybridMultilevel"/>
    <w:tmpl w:val="BC301C9C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99F23E4"/>
    <w:multiLevelType w:val="hybridMultilevel"/>
    <w:tmpl w:val="B0C4E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B1E0B2A"/>
    <w:multiLevelType w:val="hybridMultilevel"/>
    <w:tmpl w:val="1122C56A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B746B6C"/>
    <w:multiLevelType w:val="hybridMultilevel"/>
    <w:tmpl w:val="B7361C4C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B8F6B30"/>
    <w:multiLevelType w:val="hybridMultilevel"/>
    <w:tmpl w:val="A1FE100A"/>
    <w:lvl w:ilvl="0" w:tplc="8AE86C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1266344"/>
    <w:multiLevelType w:val="hybridMultilevel"/>
    <w:tmpl w:val="F4668A1A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2FC5696"/>
    <w:multiLevelType w:val="hybridMultilevel"/>
    <w:tmpl w:val="8EA00096"/>
    <w:lvl w:ilvl="0" w:tplc="8AE86C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65E1565"/>
    <w:multiLevelType w:val="hybridMultilevel"/>
    <w:tmpl w:val="E68E945E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73E26C7"/>
    <w:multiLevelType w:val="hybridMultilevel"/>
    <w:tmpl w:val="CB868428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8591DB5"/>
    <w:multiLevelType w:val="hybridMultilevel"/>
    <w:tmpl w:val="A3FC9B74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1CAD5D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9044127"/>
    <w:multiLevelType w:val="hybridMultilevel"/>
    <w:tmpl w:val="FD987AA0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A6B118B"/>
    <w:multiLevelType w:val="hybridMultilevel"/>
    <w:tmpl w:val="67E4230A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A942225"/>
    <w:multiLevelType w:val="hybridMultilevel"/>
    <w:tmpl w:val="448AC04C"/>
    <w:lvl w:ilvl="0" w:tplc="2E7837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D2060DB"/>
    <w:multiLevelType w:val="hybridMultilevel"/>
    <w:tmpl w:val="1116D90A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FE234E2"/>
    <w:multiLevelType w:val="hybridMultilevel"/>
    <w:tmpl w:val="074E7B14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1CE7598"/>
    <w:multiLevelType w:val="hybridMultilevel"/>
    <w:tmpl w:val="3D5C6A3A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282505E"/>
    <w:multiLevelType w:val="hybridMultilevel"/>
    <w:tmpl w:val="E252FBF6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68142F7"/>
    <w:multiLevelType w:val="hybridMultilevel"/>
    <w:tmpl w:val="EB00EF10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6F753BB"/>
    <w:multiLevelType w:val="hybridMultilevel"/>
    <w:tmpl w:val="CAF2333A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2A0F1D"/>
    <w:multiLevelType w:val="multilevel"/>
    <w:tmpl w:val="CEC4F43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5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6" w15:restartNumberingAfterBreak="0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9E413DB"/>
    <w:multiLevelType w:val="hybridMultilevel"/>
    <w:tmpl w:val="56184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C3E60A5"/>
    <w:multiLevelType w:val="hybridMultilevel"/>
    <w:tmpl w:val="22A8EE1C"/>
    <w:lvl w:ilvl="0" w:tplc="2E7837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DB87B51"/>
    <w:multiLevelType w:val="hybridMultilevel"/>
    <w:tmpl w:val="D926433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F084D8B"/>
    <w:multiLevelType w:val="hybridMultilevel"/>
    <w:tmpl w:val="4C445318"/>
    <w:lvl w:ilvl="0" w:tplc="2E7837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0DD1AC7"/>
    <w:multiLevelType w:val="hybridMultilevel"/>
    <w:tmpl w:val="E98C50C6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1812194"/>
    <w:multiLevelType w:val="hybridMultilevel"/>
    <w:tmpl w:val="AD007D12"/>
    <w:lvl w:ilvl="0" w:tplc="81F2808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20E4225"/>
    <w:multiLevelType w:val="hybridMultilevel"/>
    <w:tmpl w:val="FFC61352"/>
    <w:lvl w:ilvl="0" w:tplc="8AE86C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254548A"/>
    <w:multiLevelType w:val="hybridMultilevel"/>
    <w:tmpl w:val="91AE55A2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2C37E7C"/>
    <w:multiLevelType w:val="hybridMultilevel"/>
    <w:tmpl w:val="4DC609CA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3EB424D"/>
    <w:multiLevelType w:val="hybridMultilevel"/>
    <w:tmpl w:val="849A766E"/>
    <w:lvl w:ilvl="0" w:tplc="47724DE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40D5EB0"/>
    <w:multiLevelType w:val="hybridMultilevel"/>
    <w:tmpl w:val="B6987FAE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51D2461"/>
    <w:multiLevelType w:val="hybridMultilevel"/>
    <w:tmpl w:val="DCC04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61C6573"/>
    <w:multiLevelType w:val="hybridMultilevel"/>
    <w:tmpl w:val="F8EE4D86"/>
    <w:lvl w:ilvl="0" w:tplc="A6B4F79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6FC60D1"/>
    <w:multiLevelType w:val="hybridMultilevel"/>
    <w:tmpl w:val="1FFC5282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72641A0"/>
    <w:multiLevelType w:val="hybridMultilevel"/>
    <w:tmpl w:val="24EE2BB8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8A64ABE"/>
    <w:multiLevelType w:val="hybridMultilevel"/>
    <w:tmpl w:val="4782A372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8FA5604"/>
    <w:multiLevelType w:val="hybridMultilevel"/>
    <w:tmpl w:val="549444E0"/>
    <w:lvl w:ilvl="0" w:tplc="8AE86C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9520D0F"/>
    <w:multiLevelType w:val="hybridMultilevel"/>
    <w:tmpl w:val="1122C56A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9AF0E36"/>
    <w:multiLevelType w:val="hybridMultilevel"/>
    <w:tmpl w:val="8EA00096"/>
    <w:lvl w:ilvl="0" w:tplc="8AE86C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BB55A7"/>
    <w:multiLevelType w:val="hybridMultilevel"/>
    <w:tmpl w:val="56D47EEA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9E17A45"/>
    <w:multiLevelType w:val="hybridMultilevel"/>
    <w:tmpl w:val="F086D91A"/>
    <w:lvl w:ilvl="0" w:tplc="61487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F1A4F35"/>
    <w:multiLevelType w:val="hybridMultilevel"/>
    <w:tmpl w:val="D29067C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30"/>
  </w:num>
  <w:num w:numId="3">
    <w:abstractNumId w:val="87"/>
  </w:num>
  <w:num w:numId="4">
    <w:abstractNumId w:val="40"/>
  </w:num>
  <w:num w:numId="5">
    <w:abstractNumId w:val="55"/>
  </w:num>
  <w:num w:numId="6">
    <w:abstractNumId w:val="29"/>
  </w:num>
  <w:num w:numId="7">
    <w:abstractNumId w:val="31"/>
  </w:num>
  <w:num w:numId="8">
    <w:abstractNumId w:val="75"/>
  </w:num>
  <w:num w:numId="9">
    <w:abstractNumId w:val="17"/>
  </w:num>
  <w:num w:numId="10">
    <w:abstractNumId w:val="99"/>
  </w:num>
  <w:num w:numId="11">
    <w:abstractNumId w:val="100"/>
  </w:num>
  <w:num w:numId="12">
    <w:abstractNumId w:val="25"/>
  </w:num>
  <w:num w:numId="13">
    <w:abstractNumId w:val="88"/>
  </w:num>
  <w:num w:numId="14">
    <w:abstractNumId w:val="27"/>
  </w:num>
  <w:num w:numId="15">
    <w:abstractNumId w:val="28"/>
  </w:num>
  <w:num w:numId="16">
    <w:abstractNumId w:val="44"/>
  </w:num>
  <w:num w:numId="17">
    <w:abstractNumId w:val="37"/>
  </w:num>
  <w:num w:numId="18">
    <w:abstractNumId w:val="20"/>
  </w:num>
  <w:num w:numId="19">
    <w:abstractNumId w:val="51"/>
  </w:num>
  <w:num w:numId="20">
    <w:abstractNumId w:val="54"/>
  </w:num>
  <w:num w:numId="21">
    <w:abstractNumId w:val="52"/>
  </w:num>
  <w:num w:numId="22">
    <w:abstractNumId w:val="67"/>
  </w:num>
  <w:num w:numId="23">
    <w:abstractNumId w:val="93"/>
  </w:num>
  <w:num w:numId="24">
    <w:abstractNumId w:val="91"/>
  </w:num>
  <w:num w:numId="25">
    <w:abstractNumId w:val="78"/>
  </w:num>
  <w:num w:numId="26">
    <w:abstractNumId w:val="89"/>
  </w:num>
  <w:num w:numId="27">
    <w:abstractNumId w:val="26"/>
  </w:num>
  <w:num w:numId="28">
    <w:abstractNumId w:val="8"/>
  </w:num>
  <w:num w:numId="29">
    <w:abstractNumId w:val="95"/>
  </w:num>
  <w:num w:numId="30">
    <w:abstractNumId w:val="104"/>
  </w:num>
  <w:num w:numId="31">
    <w:abstractNumId w:val="24"/>
  </w:num>
  <w:num w:numId="32">
    <w:abstractNumId w:val="101"/>
  </w:num>
  <w:num w:numId="33">
    <w:abstractNumId w:val="32"/>
  </w:num>
  <w:num w:numId="34">
    <w:abstractNumId w:val="15"/>
  </w:num>
  <w:num w:numId="35">
    <w:abstractNumId w:val="108"/>
  </w:num>
  <w:num w:numId="36">
    <w:abstractNumId w:val="79"/>
  </w:num>
  <w:num w:numId="37">
    <w:abstractNumId w:val="106"/>
  </w:num>
  <w:num w:numId="38">
    <w:abstractNumId w:val="68"/>
  </w:num>
  <w:num w:numId="39">
    <w:abstractNumId w:val="21"/>
  </w:num>
  <w:num w:numId="40">
    <w:abstractNumId w:val="73"/>
  </w:num>
  <w:num w:numId="41">
    <w:abstractNumId w:val="5"/>
  </w:num>
  <w:num w:numId="42">
    <w:abstractNumId w:val="19"/>
  </w:num>
  <w:num w:numId="43">
    <w:abstractNumId w:val="59"/>
  </w:num>
  <w:num w:numId="44">
    <w:abstractNumId w:val="50"/>
  </w:num>
  <w:num w:numId="45">
    <w:abstractNumId w:val="14"/>
  </w:num>
  <w:num w:numId="46">
    <w:abstractNumId w:val="9"/>
  </w:num>
  <w:num w:numId="47">
    <w:abstractNumId w:val="33"/>
  </w:num>
  <w:num w:numId="48">
    <w:abstractNumId w:val="22"/>
  </w:num>
  <w:num w:numId="49">
    <w:abstractNumId w:val="77"/>
  </w:num>
  <w:num w:numId="50">
    <w:abstractNumId w:val="65"/>
  </w:num>
  <w:num w:numId="51">
    <w:abstractNumId w:val="64"/>
  </w:num>
  <w:num w:numId="52">
    <w:abstractNumId w:val="82"/>
  </w:num>
  <w:num w:numId="53">
    <w:abstractNumId w:val="92"/>
  </w:num>
  <w:num w:numId="54">
    <w:abstractNumId w:val="81"/>
  </w:num>
  <w:num w:numId="55">
    <w:abstractNumId w:val="36"/>
  </w:num>
  <w:num w:numId="56">
    <w:abstractNumId w:val="18"/>
  </w:num>
  <w:num w:numId="57">
    <w:abstractNumId w:val="47"/>
  </w:num>
  <w:num w:numId="58">
    <w:abstractNumId w:val="80"/>
  </w:num>
  <w:num w:numId="59">
    <w:abstractNumId w:val="23"/>
  </w:num>
  <w:num w:numId="60">
    <w:abstractNumId w:val="41"/>
  </w:num>
  <w:num w:numId="61">
    <w:abstractNumId w:val="16"/>
  </w:num>
  <w:num w:numId="62">
    <w:abstractNumId w:val="43"/>
  </w:num>
  <w:num w:numId="63">
    <w:abstractNumId w:val="74"/>
  </w:num>
  <w:num w:numId="64">
    <w:abstractNumId w:val="98"/>
  </w:num>
  <w:num w:numId="65">
    <w:abstractNumId w:val="10"/>
  </w:num>
  <w:num w:numId="66">
    <w:abstractNumId w:val="96"/>
  </w:num>
  <w:num w:numId="67">
    <w:abstractNumId w:val="13"/>
  </w:num>
  <w:num w:numId="68">
    <w:abstractNumId w:val="4"/>
  </w:num>
  <w:num w:numId="69">
    <w:abstractNumId w:val="46"/>
  </w:num>
  <w:num w:numId="70">
    <w:abstractNumId w:val="76"/>
  </w:num>
  <w:num w:numId="71">
    <w:abstractNumId w:val="58"/>
  </w:num>
  <w:num w:numId="72">
    <w:abstractNumId w:val="109"/>
  </w:num>
  <w:num w:numId="73">
    <w:abstractNumId w:val="6"/>
  </w:num>
  <w:num w:numId="74">
    <w:abstractNumId w:val="84"/>
  </w:num>
  <w:num w:numId="75">
    <w:abstractNumId w:val="53"/>
  </w:num>
  <w:num w:numId="76">
    <w:abstractNumId w:val="34"/>
  </w:num>
  <w:num w:numId="77">
    <w:abstractNumId w:val="83"/>
  </w:num>
  <w:num w:numId="78">
    <w:abstractNumId w:val="39"/>
  </w:num>
  <w:num w:numId="79">
    <w:abstractNumId w:val="49"/>
  </w:num>
  <w:num w:numId="80">
    <w:abstractNumId w:val="102"/>
  </w:num>
  <w:num w:numId="81">
    <w:abstractNumId w:val="105"/>
  </w:num>
  <w:num w:numId="82">
    <w:abstractNumId w:val="94"/>
  </w:num>
  <w:num w:numId="83">
    <w:abstractNumId w:val="72"/>
  </w:num>
  <w:num w:numId="84">
    <w:abstractNumId w:val="107"/>
  </w:num>
  <w:num w:numId="85">
    <w:abstractNumId w:val="70"/>
  </w:num>
  <w:num w:numId="86">
    <w:abstractNumId w:val="38"/>
  </w:num>
  <w:num w:numId="87">
    <w:abstractNumId w:val="62"/>
  </w:num>
  <w:num w:numId="88">
    <w:abstractNumId w:val="35"/>
  </w:num>
  <w:num w:numId="89">
    <w:abstractNumId w:val="42"/>
  </w:num>
  <w:num w:numId="90">
    <w:abstractNumId w:val="61"/>
  </w:num>
  <w:num w:numId="91">
    <w:abstractNumId w:val="56"/>
  </w:num>
  <w:num w:numId="92">
    <w:abstractNumId w:val="48"/>
  </w:num>
  <w:num w:numId="93">
    <w:abstractNumId w:val="66"/>
  </w:num>
  <w:num w:numId="94">
    <w:abstractNumId w:val="60"/>
  </w:num>
  <w:num w:numId="95">
    <w:abstractNumId w:val="7"/>
  </w:num>
  <w:num w:numId="96">
    <w:abstractNumId w:val="57"/>
  </w:num>
  <w:num w:numId="97">
    <w:abstractNumId w:val="90"/>
  </w:num>
  <w:num w:numId="98">
    <w:abstractNumId w:val="63"/>
  </w:num>
  <w:num w:numId="99">
    <w:abstractNumId w:val="12"/>
  </w:num>
  <w:num w:numId="100">
    <w:abstractNumId w:val="97"/>
  </w:num>
  <w:num w:numId="101">
    <w:abstractNumId w:val="71"/>
  </w:num>
  <w:num w:numId="102">
    <w:abstractNumId w:val="86"/>
  </w:num>
  <w:num w:numId="103">
    <w:abstractNumId w:val="110"/>
  </w:num>
  <w:num w:numId="104">
    <w:abstractNumId w:val="69"/>
  </w:num>
  <w:num w:numId="105">
    <w:abstractNumId w:val="11"/>
  </w:num>
  <w:num w:numId="106">
    <w:abstractNumId w:val="103"/>
  </w:num>
  <w:num w:numId="107">
    <w:abstractNumId w:val="45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AE1"/>
    <w:rsid w:val="0000068A"/>
    <w:rsid w:val="00004BB8"/>
    <w:rsid w:val="00010CA4"/>
    <w:rsid w:val="000244FC"/>
    <w:rsid w:val="000266D7"/>
    <w:rsid w:val="000513BB"/>
    <w:rsid w:val="0005710B"/>
    <w:rsid w:val="000749C5"/>
    <w:rsid w:val="00083AC3"/>
    <w:rsid w:val="000A1150"/>
    <w:rsid w:val="000B1A23"/>
    <w:rsid w:val="000C5E3D"/>
    <w:rsid w:val="000E0B99"/>
    <w:rsid w:val="000E6EE0"/>
    <w:rsid w:val="000F42F5"/>
    <w:rsid w:val="000F4950"/>
    <w:rsid w:val="001024D5"/>
    <w:rsid w:val="00106E96"/>
    <w:rsid w:val="001117B0"/>
    <w:rsid w:val="00116250"/>
    <w:rsid w:val="00122330"/>
    <w:rsid w:val="00122586"/>
    <w:rsid w:val="00132ED4"/>
    <w:rsid w:val="00143810"/>
    <w:rsid w:val="00145648"/>
    <w:rsid w:val="00146944"/>
    <w:rsid w:val="00146A8C"/>
    <w:rsid w:val="0015459F"/>
    <w:rsid w:val="00156575"/>
    <w:rsid w:val="00161BD1"/>
    <w:rsid w:val="00175CB8"/>
    <w:rsid w:val="00176934"/>
    <w:rsid w:val="00176B4F"/>
    <w:rsid w:val="00177AB9"/>
    <w:rsid w:val="001807AB"/>
    <w:rsid w:val="00180C7B"/>
    <w:rsid w:val="00191FF7"/>
    <w:rsid w:val="001960E9"/>
    <w:rsid w:val="001A1BB5"/>
    <w:rsid w:val="001A76E4"/>
    <w:rsid w:val="001C099A"/>
    <w:rsid w:val="001C2103"/>
    <w:rsid w:val="001D4487"/>
    <w:rsid w:val="001D4989"/>
    <w:rsid w:val="00202E02"/>
    <w:rsid w:val="0023296A"/>
    <w:rsid w:val="0026239A"/>
    <w:rsid w:val="00265168"/>
    <w:rsid w:val="00282D56"/>
    <w:rsid w:val="00291EFD"/>
    <w:rsid w:val="002B06F0"/>
    <w:rsid w:val="002B3B30"/>
    <w:rsid w:val="002B4144"/>
    <w:rsid w:val="002B515C"/>
    <w:rsid w:val="002C2233"/>
    <w:rsid w:val="002C3279"/>
    <w:rsid w:val="002C494C"/>
    <w:rsid w:val="00331E71"/>
    <w:rsid w:val="00347E87"/>
    <w:rsid w:val="00353401"/>
    <w:rsid w:val="00363D46"/>
    <w:rsid w:val="00364175"/>
    <w:rsid w:val="003675C9"/>
    <w:rsid w:val="003744C2"/>
    <w:rsid w:val="00380FE0"/>
    <w:rsid w:val="00383DA2"/>
    <w:rsid w:val="003A3A49"/>
    <w:rsid w:val="003B5500"/>
    <w:rsid w:val="003C1B57"/>
    <w:rsid w:val="003D14EE"/>
    <w:rsid w:val="003D17D3"/>
    <w:rsid w:val="003F4E6F"/>
    <w:rsid w:val="003F5107"/>
    <w:rsid w:val="003F7E60"/>
    <w:rsid w:val="004031AC"/>
    <w:rsid w:val="0040658C"/>
    <w:rsid w:val="004132DD"/>
    <w:rsid w:val="0042029D"/>
    <w:rsid w:val="00420F6F"/>
    <w:rsid w:val="00433601"/>
    <w:rsid w:val="004337E6"/>
    <w:rsid w:val="00442459"/>
    <w:rsid w:val="00451A55"/>
    <w:rsid w:val="00462E06"/>
    <w:rsid w:val="00474DE6"/>
    <w:rsid w:val="0049352B"/>
    <w:rsid w:val="00493EEC"/>
    <w:rsid w:val="004A5C7D"/>
    <w:rsid w:val="004B0151"/>
    <w:rsid w:val="004B7391"/>
    <w:rsid w:val="004C0AD3"/>
    <w:rsid w:val="004D48CB"/>
    <w:rsid w:val="004F3F0F"/>
    <w:rsid w:val="00501FF4"/>
    <w:rsid w:val="00502A39"/>
    <w:rsid w:val="005119BD"/>
    <w:rsid w:val="0051458D"/>
    <w:rsid w:val="00534F71"/>
    <w:rsid w:val="00536283"/>
    <w:rsid w:val="00545717"/>
    <w:rsid w:val="00592726"/>
    <w:rsid w:val="005A30AD"/>
    <w:rsid w:val="005B1638"/>
    <w:rsid w:val="005B3236"/>
    <w:rsid w:val="005B5EA3"/>
    <w:rsid w:val="005B78F3"/>
    <w:rsid w:val="005C1FFC"/>
    <w:rsid w:val="005C4FAD"/>
    <w:rsid w:val="005D690F"/>
    <w:rsid w:val="00606FD6"/>
    <w:rsid w:val="00613C6B"/>
    <w:rsid w:val="00615AB1"/>
    <w:rsid w:val="00631B56"/>
    <w:rsid w:val="00635001"/>
    <w:rsid w:val="00643A99"/>
    <w:rsid w:val="006508A5"/>
    <w:rsid w:val="00652A4A"/>
    <w:rsid w:val="00672062"/>
    <w:rsid w:val="00674AAF"/>
    <w:rsid w:val="0068378C"/>
    <w:rsid w:val="00686610"/>
    <w:rsid w:val="00693EC2"/>
    <w:rsid w:val="00697917"/>
    <w:rsid w:val="006A61F4"/>
    <w:rsid w:val="006B37D5"/>
    <w:rsid w:val="006B3B1A"/>
    <w:rsid w:val="006D6A90"/>
    <w:rsid w:val="006F661D"/>
    <w:rsid w:val="00701183"/>
    <w:rsid w:val="00704DCA"/>
    <w:rsid w:val="00716D05"/>
    <w:rsid w:val="00721F39"/>
    <w:rsid w:val="00724ACA"/>
    <w:rsid w:val="00730E43"/>
    <w:rsid w:val="00754534"/>
    <w:rsid w:val="00757A5F"/>
    <w:rsid w:val="00771173"/>
    <w:rsid w:val="0077404F"/>
    <w:rsid w:val="00775A2B"/>
    <w:rsid w:val="007766D3"/>
    <w:rsid w:val="007878A1"/>
    <w:rsid w:val="007B61F5"/>
    <w:rsid w:val="007B7993"/>
    <w:rsid w:val="007D32D2"/>
    <w:rsid w:val="007D6551"/>
    <w:rsid w:val="007D6797"/>
    <w:rsid w:val="007D7CF8"/>
    <w:rsid w:val="007E4190"/>
    <w:rsid w:val="007F7A1B"/>
    <w:rsid w:val="00801499"/>
    <w:rsid w:val="00805390"/>
    <w:rsid w:val="00812989"/>
    <w:rsid w:val="00813CA1"/>
    <w:rsid w:val="008213EF"/>
    <w:rsid w:val="00827F33"/>
    <w:rsid w:val="00836EFB"/>
    <w:rsid w:val="00844734"/>
    <w:rsid w:val="00856C2A"/>
    <w:rsid w:val="00874F79"/>
    <w:rsid w:val="00875CA5"/>
    <w:rsid w:val="00876A3C"/>
    <w:rsid w:val="008869FE"/>
    <w:rsid w:val="00891790"/>
    <w:rsid w:val="00891C05"/>
    <w:rsid w:val="008973FC"/>
    <w:rsid w:val="008A4EA0"/>
    <w:rsid w:val="008B32AB"/>
    <w:rsid w:val="008B3667"/>
    <w:rsid w:val="008B6235"/>
    <w:rsid w:val="008C424B"/>
    <w:rsid w:val="008C7EBC"/>
    <w:rsid w:val="008F0DAE"/>
    <w:rsid w:val="008F6492"/>
    <w:rsid w:val="0090275C"/>
    <w:rsid w:val="0093577F"/>
    <w:rsid w:val="00937FD4"/>
    <w:rsid w:val="00946C78"/>
    <w:rsid w:val="00954CDA"/>
    <w:rsid w:val="009661C2"/>
    <w:rsid w:val="0098010E"/>
    <w:rsid w:val="0098668C"/>
    <w:rsid w:val="009A6E2E"/>
    <w:rsid w:val="009C080F"/>
    <w:rsid w:val="00A03ACA"/>
    <w:rsid w:val="00A17138"/>
    <w:rsid w:val="00A24356"/>
    <w:rsid w:val="00A346F6"/>
    <w:rsid w:val="00A36BF3"/>
    <w:rsid w:val="00A41548"/>
    <w:rsid w:val="00A63A74"/>
    <w:rsid w:val="00AA69BD"/>
    <w:rsid w:val="00AB5E32"/>
    <w:rsid w:val="00AD20FE"/>
    <w:rsid w:val="00AE7CB4"/>
    <w:rsid w:val="00B02CB9"/>
    <w:rsid w:val="00B048F1"/>
    <w:rsid w:val="00B05C13"/>
    <w:rsid w:val="00B072BA"/>
    <w:rsid w:val="00B164EA"/>
    <w:rsid w:val="00B17B81"/>
    <w:rsid w:val="00B33159"/>
    <w:rsid w:val="00B37085"/>
    <w:rsid w:val="00B4377E"/>
    <w:rsid w:val="00B44689"/>
    <w:rsid w:val="00B51C7A"/>
    <w:rsid w:val="00B62C09"/>
    <w:rsid w:val="00B66E36"/>
    <w:rsid w:val="00B931DA"/>
    <w:rsid w:val="00B96624"/>
    <w:rsid w:val="00BA0FB8"/>
    <w:rsid w:val="00BD1C2A"/>
    <w:rsid w:val="00BE2BF8"/>
    <w:rsid w:val="00BF1B13"/>
    <w:rsid w:val="00C10331"/>
    <w:rsid w:val="00C20218"/>
    <w:rsid w:val="00C32DEA"/>
    <w:rsid w:val="00C37CEA"/>
    <w:rsid w:val="00C42001"/>
    <w:rsid w:val="00C50046"/>
    <w:rsid w:val="00C52F50"/>
    <w:rsid w:val="00C723C3"/>
    <w:rsid w:val="00C737C1"/>
    <w:rsid w:val="00C867D1"/>
    <w:rsid w:val="00C879D5"/>
    <w:rsid w:val="00CA1AE1"/>
    <w:rsid w:val="00CA2E30"/>
    <w:rsid w:val="00CC76CC"/>
    <w:rsid w:val="00CD76DE"/>
    <w:rsid w:val="00CE20AD"/>
    <w:rsid w:val="00CE5E53"/>
    <w:rsid w:val="00CE7731"/>
    <w:rsid w:val="00CF55FC"/>
    <w:rsid w:val="00D106A0"/>
    <w:rsid w:val="00D131D7"/>
    <w:rsid w:val="00D14AA7"/>
    <w:rsid w:val="00D203A3"/>
    <w:rsid w:val="00D2540E"/>
    <w:rsid w:val="00D26B2A"/>
    <w:rsid w:val="00D3348F"/>
    <w:rsid w:val="00D35F51"/>
    <w:rsid w:val="00D56241"/>
    <w:rsid w:val="00D63BEE"/>
    <w:rsid w:val="00D66A7E"/>
    <w:rsid w:val="00D7237C"/>
    <w:rsid w:val="00D74A75"/>
    <w:rsid w:val="00D80DCC"/>
    <w:rsid w:val="00D8192A"/>
    <w:rsid w:val="00D86B8E"/>
    <w:rsid w:val="00D95CB3"/>
    <w:rsid w:val="00DA374E"/>
    <w:rsid w:val="00DA4400"/>
    <w:rsid w:val="00DA520B"/>
    <w:rsid w:val="00DB6783"/>
    <w:rsid w:val="00DC3679"/>
    <w:rsid w:val="00DC597B"/>
    <w:rsid w:val="00DD34EF"/>
    <w:rsid w:val="00DD7221"/>
    <w:rsid w:val="00DE4255"/>
    <w:rsid w:val="00DF451E"/>
    <w:rsid w:val="00DF4FAB"/>
    <w:rsid w:val="00E0131B"/>
    <w:rsid w:val="00E035A2"/>
    <w:rsid w:val="00E15E9E"/>
    <w:rsid w:val="00E24DA8"/>
    <w:rsid w:val="00E321C4"/>
    <w:rsid w:val="00E55F11"/>
    <w:rsid w:val="00E566F4"/>
    <w:rsid w:val="00E6371E"/>
    <w:rsid w:val="00E65C33"/>
    <w:rsid w:val="00E8763A"/>
    <w:rsid w:val="00EA1D5E"/>
    <w:rsid w:val="00EC00C7"/>
    <w:rsid w:val="00EC34C6"/>
    <w:rsid w:val="00EC3566"/>
    <w:rsid w:val="00EC5534"/>
    <w:rsid w:val="00ED4B7E"/>
    <w:rsid w:val="00EE1B9C"/>
    <w:rsid w:val="00F00945"/>
    <w:rsid w:val="00F060D6"/>
    <w:rsid w:val="00F12CB7"/>
    <w:rsid w:val="00F21F2E"/>
    <w:rsid w:val="00F342B7"/>
    <w:rsid w:val="00F41689"/>
    <w:rsid w:val="00F4318B"/>
    <w:rsid w:val="00F45BFC"/>
    <w:rsid w:val="00F54DEB"/>
    <w:rsid w:val="00F64C3F"/>
    <w:rsid w:val="00F80D6B"/>
    <w:rsid w:val="00F86C38"/>
    <w:rsid w:val="00F93128"/>
    <w:rsid w:val="00FB0C3D"/>
    <w:rsid w:val="00FB3FCA"/>
    <w:rsid w:val="00FC16B7"/>
    <w:rsid w:val="00FD0175"/>
    <w:rsid w:val="00FD68D8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DC597B"/>
  </w:style>
  <w:style w:type="table" w:styleId="a5">
    <w:name w:val="Table Grid"/>
    <w:basedOn w:val="a1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3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B3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3675C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675C9"/>
    <w:rPr>
      <w:rFonts w:ascii="Consolas" w:hAnsi="Consolas" w:cs="Consolas"/>
      <w:sz w:val="20"/>
      <w:szCs w:val="20"/>
    </w:rPr>
  </w:style>
  <w:style w:type="character" w:customStyle="1" w:styleId="10">
    <w:name w:val="Гиперссылка1"/>
    <w:basedOn w:val="a0"/>
    <w:uiPriority w:val="99"/>
    <w:unhideWhenUsed/>
    <w:rsid w:val="003675C9"/>
    <w:rPr>
      <w:color w:val="0563C1"/>
      <w:u w:val="single"/>
    </w:rPr>
  </w:style>
  <w:style w:type="character" w:styleId="af5">
    <w:name w:val="Hyperlink"/>
    <w:basedOn w:val="a0"/>
    <w:uiPriority w:val="99"/>
    <w:semiHidden/>
    <w:unhideWhenUsed/>
    <w:rsid w:val="003675C9"/>
    <w:rPr>
      <w:color w:val="0563C1" w:themeColor="hyperlink"/>
      <w:u w:val="single"/>
    </w:rPr>
  </w:style>
  <w:style w:type="table" w:customStyle="1" w:styleId="22">
    <w:name w:val="Сетка таблицы22"/>
    <w:basedOn w:val="a1"/>
    <w:next w:val="a5"/>
    <w:uiPriority w:val="39"/>
    <w:rsid w:val="002B4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5"/>
    <w:uiPriority w:val="39"/>
    <w:rsid w:val="000A1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39"/>
    <w:rsid w:val="000A115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rsid w:val="007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E3A6E-6D74-4917-B9F2-756346AA0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2975</TotalTime>
  <Pages>31</Pages>
  <Words>7133</Words>
  <Characters>40664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166</cp:revision>
  <cp:lastPrinted>2024-02-19T08:37:00Z</cp:lastPrinted>
  <dcterms:created xsi:type="dcterms:W3CDTF">2020-08-13T18:47:00Z</dcterms:created>
  <dcterms:modified xsi:type="dcterms:W3CDTF">2024-02-19T08:39:00Z</dcterms:modified>
</cp:coreProperties>
</file>